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2330EA"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2330EA" w:rsidRPr="000D67AD" w:rsidRDefault="002330EA"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2330EA" w:rsidRPr="000D67AD" w:rsidRDefault="002330EA"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330EA" w:rsidRPr="000D67AD" w:rsidRDefault="002330EA"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2330EA" w:rsidRPr="000D67AD" w:rsidRDefault="002330EA"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2330EA" w:rsidRPr="000D67AD" w:rsidRDefault="002330EA" w:rsidP="00BF0828">
                  <w:pPr>
                    <w:spacing w:line="240" w:lineRule="auto"/>
                    <w:ind w:right="-23"/>
                    <w:rPr>
                      <w:rFonts w:ascii="Helios" w:hAnsi="Helios"/>
                      <w:sz w:val="12"/>
                      <w:szCs w:val="12"/>
                    </w:rPr>
                  </w:pPr>
                  <w:r w:rsidRPr="000D67AD">
                    <w:rPr>
                      <w:rFonts w:ascii="Helios" w:hAnsi="Helios"/>
                      <w:sz w:val="12"/>
                      <w:szCs w:val="12"/>
                    </w:rPr>
                    <w:t>тел.: +7 (495) 747-92-92,</w:t>
                  </w:r>
                </w:p>
                <w:p w:rsidR="002330EA" w:rsidRPr="000D67AD" w:rsidRDefault="002330EA"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2330EA" w:rsidRPr="000D67AD" w:rsidRDefault="002330EA"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330EA" w:rsidRPr="000D67AD" w:rsidRDefault="002330EA"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2330EA" w:rsidRPr="000D67AD" w:rsidRDefault="002330EA"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330EA" w:rsidRPr="002330EA" w:rsidRDefault="002330EA"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2330EA">
                    <w:rPr>
                      <w:rFonts w:ascii="Helios" w:hAnsi="Helios"/>
                      <w:sz w:val="12"/>
                      <w:szCs w:val="12"/>
                    </w:rPr>
                    <w:t>-</w:t>
                  </w:r>
                  <w:r w:rsidRPr="000D67AD">
                    <w:rPr>
                      <w:rFonts w:ascii="Helios" w:hAnsi="Helios"/>
                      <w:sz w:val="12"/>
                      <w:szCs w:val="12"/>
                      <w:lang w:val="en-US"/>
                    </w:rPr>
                    <w:t>mail</w:t>
                  </w:r>
                  <w:proofErr w:type="gramEnd"/>
                  <w:r w:rsidRPr="002330EA">
                    <w:rPr>
                      <w:rFonts w:ascii="Helios" w:hAnsi="Helios"/>
                      <w:sz w:val="12"/>
                      <w:szCs w:val="12"/>
                    </w:rPr>
                    <w:t xml:space="preserve">: </w:t>
                  </w:r>
                  <w:hyperlink r:id="rId9" w:history="1">
                    <w:r w:rsidRPr="000D67AD">
                      <w:rPr>
                        <w:rFonts w:ascii="Helios" w:hAnsi="Helios"/>
                        <w:sz w:val="12"/>
                        <w:szCs w:val="12"/>
                        <w:lang w:val="en-US"/>
                      </w:rPr>
                      <w:t>posta</w:t>
                    </w:r>
                    <w:r w:rsidRPr="002330EA">
                      <w:rPr>
                        <w:rFonts w:ascii="Helios" w:hAnsi="Helios"/>
                        <w:sz w:val="12"/>
                        <w:szCs w:val="12"/>
                      </w:rPr>
                      <w:t>@</w:t>
                    </w:r>
                    <w:r w:rsidRPr="000D67AD">
                      <w:rPr>
                        <w:rFonts w:ascii="Helios" w:hAnsi="Helios"/>
                        <w:sz w:val="12"/>
                        <w:szCs w:val="12"/>
                        <w:lang w:val="en-US"/>
                      </w:rPr>
                      <w:t>mrsk</w:t>
                    </w:r>
                    <w:r w:rsidRPr="002330EA">
                      <w:rPr>
                        <w:rFonts w:ascii="Helios" w:hAnsi="Helios"/>
                        <w:sz w:val="12"/>
                        <w:szCs w:val="12"/>
                      </w:rPr>
                      <w:t>-1.</w:t>
                    </w:r>
                    <w:r w:rsidRPr="000D67AD">
                      <w:rPr>
                        <w:rFonts w:ascii="Helios" w:hAnsi="Helios"/>
                        <w:sz w:val="12"/>
                        <w:szCs w:val="12"/>
                        <w:lang w:val="en-US"/>
                      </w:rPr>
                      <w:t>ru</w:t>
                    </w:r>
                  </w:hyperlink>
                  <w:r w:rsidRPr="002330EA">
                    <w:rPr>
                      <w:rFonts w:ascii="Helios" w:hAnsi="Helios"/>
                      <w:sz w:val="12"/>
                      <w:szCs w:val="12"/>
                    </w:rPr>
                    <w:t xml:space="preserve">, </w:t>
                  </w:r>
                  <w:hyperlink r:id="rId10" w:history="1">
                    <w:r w:rsidRPr="000D67AD">
                      <w:rPr>
                        <w:rFonts w:ascii="Helios" w:hAnsi="Helios"/>
                        <w:sz w:val="12"/>
                        <w:szCs w:val="12"/>
                        <w:lang w:val="en-US"/>
                      </w:rPr>
                      <w:t>www</w:t>
                    </w:r>
                    <w:r w:rsidRPr="002330EA">
                      <w:rPr>
                        <w:rFonts w:ascii="Helios" w:hAnsi="Helios"/>
                        <w:sz w:val="12"/>
                        <w:szCs w:val="12"/>
                      </w:rPr>
                      <w:t>.</w:t>
                    </w:r>
                    <w:r w:rsidRPr="000D67AD">
                      <w:rPr>
                        <w:rFonts w:ascii="Helios" w:hAnsi="Helios"/>
                        <w:sz w:val="12"/>
                        <w:szCs w:val="12"/>
                        <w:lang w:val="en-US"/>
                      </w:rPr>
                      <w:t>mrsk</w:t>
                    </w:r>
                    <w:r w:rsidRPr="002330EA">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2330EA" w:rsidRPr="002330EA">
        <w:rPr>
          <w:b/>
          <w:snapToGrid w:val="0"/>
          <w:sz w:val="24"/>
        </w:rPr>
        <w:t xml:space="preserve">Договора на </w:t>
      </w:r>
      <w:r w:rsidR="002330EA" w:rsidRPr="002330EA">
        <w:rPr>
          <w:b/>
          <w:sz w:val="24"/>
          <w:szCs w:val="24"/>
        </w:rPr>
        <w:t>поставку средств вычислительной техники</w:t>
      </w:r>
      <w:r w:rsidR="002330EA" w:rsidRPr="002330EA">
        <w:rPr>
          <w:b/>
          <w:snapToGrid w:val="0"/>
          <w:sz w:val="24"/>
          <w:szCs w:val="24"/>
        </w:rPr>
        <w:t xml:space="preserve"> для нужд ПАО «МРСК Центра» (филиала </w:t>
      </w:r>
      <w:r w:rsidR="002330EA" w:rsidRPr="002330EA">
        <w:rPr>
          <w:b/>
          <w:sz w:val="24"/>
          <w:szCs w:val="24"/>
        </w:rPr>
        <w:t>«Костромаэнерго»</w:t>
      </w:r>
      <w:r w:rsidR="002330EA" w:rsidRPr="002330EA">
        <w:rPr>
          <w:b/>
          <w:snapToGrid w:val="0"/>
          <w:sz w:val="24"/>
          <w:szCs w:val="24"/>
        </w:rPr>
        <w:t>)</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6B2E6B">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80C8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B2E6B">
        <w:rPr>
          <w:noProof/>
        </w:rPr>
        <w:fldChar w:fldCharType="begin"/>
      </w:r>
      <w:r>
        <w:rPr>
          <w:noProof/>
        </w:rPr>
        <w:instrText xml:space="preserve"> PAGEREF _Toc472411759 \h </w:instrText>
      </w:r>
      <w:r w:rsidR="006B2E6B">
        <w:rPr>
          <w:noProof/>
        </w:rPr>
      </w:r>
      <w:r w:rsidR="006B2E6B">
        <w:rPr>
          <w:noProof/>
        </w:rPr>
        <w:fldChar w:fldCharType="separate"/>
      </w:r>
      <w:r w:rsidR="00A80C89">
        <w:rPr>
          <w:noProof/>
        </w:rPr>
        <w:t>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B2E6B">
        <w:rPr>
          <w:noProof/>
        </w:rPr>
        <w:fldChar w:fldCharType="begin"/>
      </w:r>
      <w:r>
        <w:rPr>
          <w:noProof/>
        </w:rPr>
        <w:instrText xml:space="preserve"> PAGEREF _Toc472411760 \h </w:instrText>
      </w:r>
      <w:r w:rsidR="006B2E6B">
        <w:rPr>
          <w:noProof/>
        </w:rPr>
      </w:r>
      <w:r w:rsidR="006B2E6B">
        <w:rPr>
          <w:noProof/>
        </w:rPr>
        <w:fldChar w:fldCharType="separate"/>
      </w:r>
      <w:r w:rsidR="00A80C89">
        <w:rPr>
          <w:noProof/>
        </w:rPr>
        <w:t>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B2E6B">
        <w:rPr>
          <w:noProof/>
        </w:rPr>
        <w:fldChar w:fldCharType="begin"/>
      </w:r>
      <w:r>
        <w:rPr>
          <w:noProof/>
        </w:rPr>
        <w:instrText xml:space="preserve"> PAGEREF _Toc472411761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B2E6B">
        <w:rPr>
          <w:noProof/>
        </w:rPr>
        <w:fldChar w:fldCharType="begin"/>
      </w:r>
      <w:r>
        <w:rPr>
          <w:noProof/>
        </w:rPr>
        <w:instrText xml:space="preserve"> PAGEREF _Toc472411762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B2E6B">
        <w:rPr>
          <w:noProof/>
        </w:rPr>
        <w:fldChar w:fldCharType="begin"/>
      </w:r>
      <w:r>
        <w:rPr>
          <w:noProof/>
        </w:rPr>
        <w:instrText xml:space="preserve"> PAGEREF _Toc472411763 \h </w:instrText>
      </w:r>
      <w:r w:rsidR="006B2E6B">
        <w:rPr>
          <w:noProof/>
        </w:rPr>
      </w:r>
      <w:r w:rsidR="006B2E6B">
        <w:rPr>
          <w:noProof/>
        </w:rPr>
        <w:fldChar w:fldCharType="separate"/>
      </w:r>
      <w:r w:rsidR="00A80C89">
        <w:rPr>
          <w:noProof/>
        </w:rPr>
        <w:t>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B2E6B">
        <w:rPr>
          <w:noProof/>
        </w:rPr>
        <w:fldChar w:fldCharType="begin"/>
      </w:r>
      <w:r>
        <w:rPr>
          <w:noProof/>
        </w:rPr>
        <w:instrText xml:space="preserve"> PAGEREF _Toc472411764 \h </w:instrText>
      </w:r>
      <w:r w:rsidR="006B2E6B">
        <w:rPr>
          <w:noProof/>
        </w:rPr>
      </w:r>
      <w:r w:rsidR="006B2E6B">
        <w:rPr>
          <w:noProof/>
        </w:rPr>
        <w:fldChar w:fldCharType="separate"/>
      </w:r>
      <w:r w:rsidR="00A80C89">
        <w:rPr>
          <w:noProof/>
        </w:rPr>
        <w:t>9</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_Toc472411771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B2E6B">
        <w:rPr>
          <w:noProof/>
        </w:rPr>
        <w:fldChar w:fldCharType="begin"/>
      </w:r>
      <w:r>
        <w:rPr>
          <w:noProof/>
        </w:rPr>
        <w:instrText xml:space="preserve"> PAGEREF _Toc472411772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_Toc472411776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6B2E6B">
        <w:rPr>
          <w:noProof/>
        </w:rPr>
        <w:fldChar w:fldCharType="begin"/>
      </w:r>
      <w:r>
        <w:rPr>
          <w:noProof/>
        </w:rPr>
        <w:instrText xml:space="preserve"> PAGEREF _Toc472411780 \h </w:instrText>
      </w:r>
      <w:r w:rsidR="006B2E6B">
        <w:rPr>
          <w:noProof/>
        </w:rPr>
      </w:r>
      <w:r w:rsidR="006B2E6B">
        <w:rPr>
          <w:noProof/>
        </w:rPr>
        <w:fldChar w:fldCharType="separate"/>
      </w:r>
      <w:r w:rsidR="00A80C89">
        <w:rPr>
          <w:noProof/>
        </w:rPr>
        <w:t>12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B2E6B">
        <w:rPr>
          <w:noProof/>
        </w:rPr>
        <w:fldChar w:fldCharType="begin"/>
      </w:r>
      <w:r>
        <w:rPr>
          <w:noProof/>
        </w:rPr>
        <w:instrText xml:space="preserve"> PAGEREF _Toc472411788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B2E6B">
        <w:rPr>
          <w:noProof/>
        </w:rPr>
        <w:fldChar w:fldCharType="begin"/>
      </w:r>
      <w:r>
        <w:rPr>
          <w:noProof/>
        </w:rPr>
        <w:instrText xml:space="preserve"> PAGEREF _Toc472411789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B2E6B">
        <w:rPr>
          <w:noProof/>
        </w:rPr>
        <w:fldChar w:fldCharType="begin"/>
      </w:r>
      <w:r>
        <w:rPr>
          <w:noProof/>
        </w:rPr>
        <w:instrText xml:space="preserve"> PAGEREF _Toc472411792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B2E6B">
        <w:rPr>
          <w:noProof/>
        </w:rPr>
        <w:fldChar w:fldCharType="begin"/>
      </w:r>
      <w:r>
        <w:rPr>
          <w:noProof/>
        </w:rPr>
        <w:instrText xml:space="preserve"> PAGEREF _Toc472411793 \h </w:instrText>
      </w:r>
      <w:r w:rsidR="006B2E6B">
        <w:rPr>
          <w:noProof/>
        </w:rPr>
      </w:r>
      <w:r w:rsidR="006B2E6B">
        <w:rPr>
          <w:noProof/>
        </w:rPr>
        <w:fldChar w:fldCharType="separate"/>
      </w:r>
      <w:r w:rsidR="00A80C89">
        <w:rPr>
          <w:noProof/>
        </w:rPr>
        <w:t>15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B2E6B">
        <w:rPr>
          <w:noProof/>
        </w:rPr>
        <w:fldChar w:fldCharType="begin"/>
      </w:r>
      <w:r>
        <w:rPr>
          <w:noProof/>
        </w:rPr>
        <w:instrText xml:space="preserve"> PAGEREF _Toc472411808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B2E6B">
        <w:rPr>
          <w:noProof/>
        </w:rPr>
        <w:fldChar w:fldCharType="begin"/>
      </w:r>
      <w:r>
        <w:rPr>
          <w:noProof/>
        </w:rPr>
        <w:instrText xml:space="preserve"> PAGEREF _Toc472411811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B2E6B">
        <w:rPr>
          <w:noProof/>
        </w:rPr>
        <w:fldChar w:fldCharType="begin"/>
      </w:r>
      <w:r>
        <w:rPr>
          <w:noProof/>
        </w:rPr>
        <w:instrText xml:space="preserve"> PAGEREF _Toc472411812 \h </w:instrText>
      </w:r>
      <w:r w:rsidR="006B2E6B">
        <w:rPr>
          <w:noProof/>
        </w:rPr>
      </w:r>
      <w:r w:rsidR="006B2E6B">
        <w:rPr>
          <w:noProof/>
        </w:rPr>
        <w:fldChar w:fldCharType="separate"/>
      </w:r>
      <w:r w:rsidR="00A80C89">
        <w:rPr>
          <w:noProof/>
        </w:rPr>
        <w:t>33</w:t>
      </w:r>
      <w:r w:rsidR="006B2E6B">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6B2E6B" w:rsidRPr="00857CDA">
        <w:rPr>
          <w:noProof/>
        </w:rPr>
        <w:fldChar w:fldCharType="begin"/>
      </w:r>
      <w:r w:rsidRPr="00857CDA">
        <w:rPr>
          <w:noProof/>
        </w:rPr>
        <w:instrText xml:space="preserve"> PAGEREF _Toc472411817 \h </w:instrText>
      </w:r>
      <w:r w:rsidR="006B2E6B" w:rsidRPr="00857CDA">
        <w:rPr>
          <w:noProof/>
        </w:rPr>
      </w:r>
      <w:r w:rsidR="006B2E6B" w:rsidRPr="00857CDA">
        <w:rPr>
          <w:noProof/>
        </w:rPr>
        <w:fldChar w:fldCharType="separate"/>
      </w:r>
      <w:r w:rsidR="00A80C89">
        <w:rPr>
          <w:noProof/>
        </w:rPr>
        <w:t>35</w:t>
      </w:r>
      <w:r w:rsidR="006B2E6B"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6B2E6B" w:rsidRPr="00857CDA">
        <w:rPr>
          <w:noProof/>
        </w:rPr>
        <w:fldChar w:fldCharType="begin"/>
      </w:r>
      <w:r w:rsidRPr="00857CDA">
        <w:rPr>
          <w:noProof/>
        </w:rPr>
        <w:instrText xml:space="preserve"> PAGEREF _Toc472411818 \h </w:instrText>
      </w:r>
      <w:r w:rsidR="006B2E6B" w:rsidRPr="00857CDA">
        <w:rPr>
          <w:noProof/>
        </w:rPr>
      </w:r>
      <w:r w:rsidR="006B2E6B" w:rsidRPr="00857CDA">
        <w:rPr>
          <w:noProof/>
        </w:rPr>
        <w:fldChar w:fldCharType="separate"/>
      </w:r>
      <w:r w:rsidR="00A80C89">
        <w:rPr>
          <w:noProof/>
        </w:rPr>
        <w:t>36</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6B2E6B" w:rsidRPr="00857CDA">
        <w:rPr>
          <w:noProof/>
        </w:rPr>
        <w:fldChar w:fldCharType="begin"/>
      </w:r>
      <w:r w:rsidRPr="00857CDA">
        <w:rPr>
          <w:noProof/>
        </w:rPr>
        <w:instrText xml:space="preserve"> PAGEREF _Toc472411819 \h </w:instrText>
      </w:r>
      <w:r w:rsidR="006B2E6B" w:rsidRPr="00857CDA">
        <w:rPr>
          <w:noProof/>
        </w:rPr>
      </w:r>
      <w:r w:rsidR="006B2E6B" w:rsidRPr="00857CDA">
        <w:rPr>
          <w:noProof/>
        </w:rPr>
        <w:fldChar w:fldCharType="separate"/>
      </w:r>
      <w:r w:rsidR="00A80C89">
        <w:rPr>
          <w:noProof/>
        </w:rPr>
        <w:t>38</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B2E6B">
        <w:rPr>
          <w:noProof/>
        </w:rPr>
        <w:fldChar w:fldCharType="begin"/>
      </w:r>
      <w:r>
        <w:rPr>
          <w:noProof/>
        </w:rPr>
        <w:instrText xml:space="preserve"> PAGEREF _Toc472411820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6B2E6B">
        <w:rPr>
          <w:noProof/>
        </w:rPr>
        <w:fldChar w:fldCharType="begin"/>
      </w:r>
      <w:r>
        <w:rPr>
          <w:noProof/>
        </w:rPr>
        <w:instrText xml:space="preserve"> PAGEREF _Toc472411821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B2E6B">
        <w:rPr>
          <w:noProof/>
        </w:rPr>
        <w:fldChar w:fldCharType="begin"/>
      </w:r>
      <w:r>
        <w:rPr>
          <w:noProof/>
        </w:rPr>
        <w:instrText xml:space="preserve"> PAGEREF _Toc472411822 \h </w:instrText>
      </w:r>
      <w:r w:rsidR="006B2E6B">
        <w:rPr>
          <w:noProof/>
        </w:rPr>
      </w:r>
      <w:r w:rsidR="006B2E6B">
        <w:rPr>
          <w:noProof/>
        </w:rPr>
        <w:fldChar w:fldCharType="separate"/>
      </w:r>
      <w:r w:rsidR="00A80C89">
        <w:rPr>
          <w:noProof/>
        </w:rPr>
        <w:t>40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B2E6B">
        <w:rPr>
          <w:noProof/>
        </w:rPr>
        <w:fldChar w:fldCharType="begin"/>
      </w:r>
      <w:r>
        <w:rPr>
          <w:noProof/>
        </w:rPr>
        <w:instrText xml:space="preserve"> PAGEREF _Toc472411823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B2E6B">
        <w:rPr>
          <w:noProof/>
        </w:rPr>
        <w:fldChar w:fldCharType="begin"/>
      </w:r>
      <w:r>
        <w:rPr>
          <w:noProof/>
        </w:rPr>
        <w:instrText xml:space="preserve"> PAGEREF _Toc472411824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B2E6B">
        <w:rPr>
          <w:noProof/>
        </w:rPr>
        <w:fldChar w:fldCharType="begin"/>
      </w:r>
      <w:r>
        <w:rPr>
          <w:noProof/>
        </w:rPr>
        <w:instrText xml:space="preserve"> PAGEREF _Toc472411825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B2E6B">
        <w:rPr>
          <w:noProof/>
        </w:rPr>
        <w:fldChar w:fldCharType="begin"/>
      </w:r>
      <w:r>
        <w:rPr>
          <w:noProof/>
        </w:rPr>
        <w:instrText xml:space="preserve"> PAGEREF _Toc472411826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B2E6B">
        <w:rPr>
          <w:noProof/>
        </w:rPr>
        <w:fldChar w:fldCharType="begin"/>
      </w:r>
      <w:r>
        <w:rPr>
          <w:noProof/>
        </w:rPr>
        <w:instrText xml:space="preserve"> PAGEREF _Toc472411829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B2E6B">
        <w:rPr>
          <w:noProof/>
        </w:rPr>
        <w:fldChar w:fldCharType="begin"/>
      </w:r>
      <w:r>
        <w:rPr>
          <w:noProof/>
        </w:rPr>
        <w:instrText xml:space="preserve"> PAGEREF _Toc472411832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B2E6B">
        <w:rPr>
          <w:noProof/>
        </w:rPr>
        <w:fldChar w:fldCharType="begin"/>
      </w:r>
      <w:r>
        <w:rPr>
          <w:noProof/>
        </w:rPr>
        <w:instrText xml:space="preserve"> PAGEREF _Toc472411835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B2E6B">
        <w:rPr>
          <w:noProof/>
        </w:rPr>
        <w:fldChar w:fldCharType="begin"/>
      </w:r>
      <w:r>
        <w:rPr>
          <w:noProof/>
        </w:rPr>
        <w:instrText xml:space="preserve"> PAGEREF _Toc472411838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B2E6B">
        <w:rPr>
          <w:noProof/>
        </w:rPr>
        <w:fldChar w:fldCharType="begin"/>
      </w:r>
      <w:r>
        <w:rPr>
          <w:noProof/>
        </w:rPr>
        <w:instrText xml:space="preserve"> PAGEREF _Toc472411841 \h </w:instrText>
      </w:r>
      <w:r w:rsidR="006B2E6B">
        <w:rPr>
          <w:noProof/>
        </w:rPr>
      </w:r>
      <w:r w:rsidR="006B2E6B">
        <w:rPr>
          <w:noProof/>
        </w:rPr>
        <w:fldChar w:fldCharType="separate"/>
      </w:r>
      <w:r w:rsidR="00A80C89">
        <w:rPr>
          <w:noProof/>
        </w:rPr>
        <w:t>45</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B2E6B">
        <w:rPr>
          <w:noProof/>
        </w:rPr>
        <w:fldChar w:fldCharType="begin"/>
      </w:r>
      <w:r>
        <w:rPr>
          <w:noProof/>
        </w:rPr>
        <w:instrText xml:space="preserve"> PAGEREF _Toc472411843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B2E6B">
        <w:rPr>
          <w:noProof/>
        </w:rPr>
        <w:fldChar w:fldCharType="begin"/>
      </w:r>
      <w:r>
        <w:rPr>
          <w:noProof/>
        </w:rPr>
        <w:instrText xml:space="preserve"> PAGEREF _Toc472411844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B2E6B">
        <w:rPr>
          <w:noProof/>
        </w:rPr>
        <w:fldChar w:fldCharType="begin"/>
      </w:r>
      <w:r>
        <w:rPr>
          <w:noProof/>
        </w:rPr>
        <w:instrText xml:space="preserve"> PAGEREF _Toc472411847 \h </w:instrText>
      </w:r>
      <w:r w:rsidR="006B2E6B">
        <w:rPr>
          <w:noProof/>
        </w:rPr>
      </w:r>
      <w:r w:rsidR="006B2E6B">
        <w:rPr>
          <w:noProof/>
        </w:rPr>
        <w:fldChar w:fldCharType="separate"/>
      </w:r>
      <w:r w:rsidR="00A80C89">
        <w:rPr>
          <w:noProof/>
        </w:rPr>
        <w:t>50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6B2E6B">
        <w:rPr>
          <w:noProof/>
        </w:rPr>
        <w:fldChar w:fldCharType="begin"/>
      </w:r>
      <w:r>
        <w:rPr>
          <w:noProof/>
        </w:rPr>
        <w:instrText xml:space="preserve"> PAGEREF _Toc472411849 \h </w:instrText>
      </w:r>
      <w:r w:rsidR="006B2E6B">
        <w:rPr>
          <w:noProof/>
        </w:rPr>
      </w:r>
      <w:r w:rsidR="006B2E6B">
        <w:rPr>
          <w:noProof/>
        </w:rPr>
        <w:fldChar w:fldCharType="separate"/>
      </w:r>
      <w:r w:rsidR="00A80C89">
        <w:rPr>
          <w:noProof/>
        </w:rPr>
        <w:t>52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B2E6B">
        <w:rPr>
          <w:noProof/>
        </w:rPr>
        <w:fldChar w:fldCharType="begin"/>
      </w:r>
      <w:r>
        <w:rPr>
          <w:noProof/>
        </w:rPr>
        <w:instrText xml:space="preserve"> PAGEREF _Toc472411852 \h </w:instrText>
      </w:r>
      <w:r w:rsidR="006B2E6B">
        <w:rPr>
          <w:noProof/>
        </w:rPr>
      </w:r>
      <w:r w:rsidR="006B2E6B">
        <w:rPr>
          <w:noProof/>
        </w:rPr>
        <w:fldChar w:fldCharType="separate"/>
      </w:r>
      <w:r w:rsidR="00A80C89">
        <w:rPr>
          <w:noProof/>
        </w:rPr>
        <w:t>56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B2E6B">
        <w:rPr>
          <w:noProof/>
        </w:rPr>
        <w:fldChar w:fldCharType="begin"/>
      </w:r>
      <w:r>
        <w:rPr>
          <w:noProof/>
        </w:rPr>
        <w:instrText xml:space="preserve"> PAGEREF _Toc472411855 \h </w:instrText>
      </w:r>
      <w:r w:rsidR="006B2E6B">
        <w:rPr>
          <w:noProof/>
        </w:rPr>
      </w:r>
      <w:r w:rsidR="006B2E6B">
        <w:rPr>
          <w:noProof/>
        </w:rPr>
        <w:fldChar w:fldCharType="separate"/>
      </w:r>
      <w:r w:rsidR="00A80C89">
        <w:rPr>
          <w:noProof/>
        </w:rPr>
        <w:t>58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B2E6B">
        <w:rPr>
          <w:noProof/>
        </w:rPr>
        <w:fldChar w:fldCharType="begin"/>
      </w:r>
      <w:r>
        <w:rPr>
          <w:noProof/>
        </w:rPr>
        <w:instrText xml:space="preserve"> PAGEREF _Toc472411858 \h </w:instrText>
      </w:r>
      <w:r w:rsidR="006B2E6B">
        <w:rPr>
          <w:noProof/>
        </w:rPr>
      </w:r>
      <w:r w:rsidR="006B2E6B">
        <w:rPr>
          <w:noProof/>
        </w:rPr>
        <w:fldChar w:fldCharType="separate"/>
      </w:r>
      <w:r w:rsidR="00A80C89">
        <w:rPr>
          <w:noProof/>
        </w:rPr>
        <w:t>60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B2E6B">
        <w:rPr>
          <w:noProof/>
        </w:rPr>
        <w:fldChar w:fldCharType="begin"/>
      </w:r>
      <w:r>
        <w:rPr>
          <w:noProof/>
        </w:rPr>
        <w:instrText xml:space="preserve"> PAGEREF _Toc472411861 \h </w:instrText>
      </w:r>
      <w:r w:rsidR="006B2E6B">
        <w:rPr>
          <w:noProof/>
        </w:rPr>
      </w:r>
      <w:r w:rsidR="006B2E6B">
        <w:rPr>
          <w:noProof/>
        </w:rPr>
        <w:fldChar w:fldCharType="separate"/>
      </w:r>
      <w:r w:rsidR="00A80C89">
        <w:rPr>
          <w:noProof/>
        </w:rPr>
        <w:t>62</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B2E6B">
        <w:rPr>
          <w:noProof/>
        </w:rPr>
        <w:fldChar w:fldCharType="begin"/>
      </w:r>
      <w:r>
        <w:rPr>
          <w:noProof/>
        </w:rPr>
        <w:instrText xml:space="preserve"> PAGEREF _Toc472411863 \h </w:instrText>
      </w:r>
      <w:r w:rsidR="006B2E6B">
        <w:rPr>
          <w:noProof/>
        </w:rPr>
      </w:r>
      <w:r w:rsidR="006B2E6B">
        <w:rPr>
          <w:noProof/>
        </w:rPr>
        <w:fldChar w:fldCharType="separate"/>
      </w:r>
      <w:r w:rsidR="00A80C89">
        <w:rPr>
          <w:noProof/>
        </w:rPr>
        <w:t>63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B2E6B">
        <w:rPr>
          <w:noProof/>
        </w:rPr>
        <w:fldChar w:fldCharType="begin"/>
      </w:r>
      <w:r>
        <w:rPr>
          <w:noProof/>
        </w:rPr>
        <w:instrText xml:space="preserve"> PAGEREF _Toc472411865 \h </w:instrText>
      </w:r>
      <w:r w:rsidR="006B2E6B">
        <w:rPr>
          <w:noProof/>
        </w:rPr>
      </w:r>
      <w:r w:rsidR="006B2E6B">
        <w:rPr>
          <w:noProof/>
        </w:rPr>
        <w:fldChar w:fldCharType="separate"/>
      </w:r>
      <w:r w:rsidR="00A80C89">
        <w:rPr>
          <w:noProof/>
        </w:rPr>
        <w:t>69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B2E6B">
        <w:rPr>
          <w:noProof/>
        </w:rPr>
        <w:fldChar w:fldCharType="begin"/>
      </w:r>
      <w:r>
        <w:rPr>
          <w:noProof/>
        </w:rPr>
        <w:instrText xml:space="preserve"> PAGEREF _Toc472411868 \h </w:instrText>
      </w:r>
      <w:r w:rsidR="006B2E6B">
        <w:rPr>
          <w:noProof/>
        </w:rPr>
      </w:r>
      <w:r w:rsidR="006B2E6B">
        <w:rPr>
          <w:noProof/>
        </w:rPr>
        <w:fldChar w:fldCharType="separate"/>
      </w:r>
      <w:r w:rsidR="00A80C89">
        <w:rPr>
          <w:noProof/>
        </w:rPr>
        <w:t>71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B2E6B">
        <w:rPr>
          <w:noProof/>
        </w:rPr>
        <w:fldChar w:fldCharType="begin"/>
      </w:r>
      <w:r>
        <w:rPr>
          <w:noProof/>
        </w:rPr>
        <w:instrText xml:space="preserve"> PAGEREF _Toc472411871 \h </w:instrText>
      </w:r>
      <w:r w:rsidR="006B2E6B">
        <w:rPr>
          <w:noProof/>
        </w:rPr>
      </w:r>
      <w:r w:rsidR="006B2E6B">
        <w:rPr>
          <w:noProof/>
        </w:rPr>
        <w:fldChar w:fldCharType="separate"/>
      </w:r>
      <w:r w:rsidR="00A80C89">
        <w:rPr>
          <w:noProof/>
        </w:rPr>
        <w:t>73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6B2E6B">
        <w:rPr>
          <w:noProof/>
        </w:rPr>
        <w:fldChar w:fldCharType="begin"/>
      </w:r>
      <w:r>
        <w:rPr>
          <w:noProof/>
        </w:rPr>
        <w:instrText xml:space="preserve"> PAGEREF _Toc472411874 \h </w:instrText>
      </w:r>
      <w:r w:rsidR="006B2E6B">
        <w:rPr>
          <w:noProof/>
        </w:rPr>
      </w:r>
      <w:r w:rsidR="006B2E6B">
        <w:rPr>
          <w:noProof/>
        </w:rPr>
        <w:fldChar w:fldCharType="separate"/>
      </w:r>
      <w:r w:rsidR="00A80C89">
        <w:rPr>
          <w:noProof/>
        </w:rPr>
        <w:t>75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6B2E6B">
        <w:rPr>
          <w:noProof/>
        </w:rPr>
        <w:fldChar w:fldCharType="begin"/>
      </w:r>
      <w:r>
        <w:rPr>
          <w:noProof/>
        </w:rPr>
        <w:instrText xml:space="preserve"> PAGEREF _Toc472411877 \h </w:instrText>
      </w:r>
      <w:r w:rsidR="006B2E6B">
        <w:rPr>
          <w:noProof/>
        </w:rPr>
      </w:r>
      <w:r w:rsidR="006B2E6B">
        <w:rPr>
          <w:noProof/>
        </w:rPr>
        <w:fldChar w:fldCharType="separate"/>
      </w:r>
      <w:r w:rsidR="00A80C89">
        <w:rPr>
          <w:noProof/>
        </w:rPr>
        <w:t>78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6B2E6B">
        <w:rPr>
          <w:noProof/>
        </w:rPr>
        <w:fldChar w:fldCharType="begin"/>
      </w:r>
      <w:r>
        <w:rPr>
          <w:noProof/>
        </w:rPr>
        <w:instrText xml:space="preserve"> PAGEREF _Toc472411882 \h </w:instrText>
      </w:r>
      <w:r w:rsidR="006B2E6B">
        <w:rPr>
          <w:noProof/>
        </w:rPr>
      </w:r>
      <w:r w:rsidR="006B2E6B">
        <w:rPr>
          <w:noProof/>
        </w:rPr>
        <w:fldChar w:fldCharType="separate"/>
      </w:r>
      <w:r w:rsidR="00A80C89">
        <w:rPr>
          <w:noProof/>
        </w:rPr>
        <w:t>82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6B2E6B">
        <w:rPr>
          <w:noProof/>
        </w:rPr>
        <w:fldChar w:fldCharType="begin"/>
      </w:r>
      <w:r>
        <w:rPr>
          <w:noProof/>
        </w:rPr>
        <w:instrText xml:space="preserve"> PAGEREF _Toc472411885 \h </w:instrText>
      </w:r>
      <w:r w:rsidR="006B2E6B">
        <w:rPr>
          <w:noProof/>
        </w:rPr>
      </w:r>
      <w:r w:rsidR="006B2E6B">
        <w:rPr>
          <w:noProof/>
        </w:rPr>
        <w:fldChar w:fldCharType="separate"/>
      </w:r>
      <w:r w:rsidR="00A80C89">
        <w:rPr>
          <w:noProof/>
        </w:rPr>
        <w:t>85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B2E6B">
        <w:rPr>
          <w:noProof/>
        </w:rPr>
        <w:fldChar w:fldCharType="begin"/>
      </w:r>
      <w:r>
        <w:rPr>
          <w:noProof/>
        </w:rPr>
        <w:instrText xml:space="preserve"> PAGEREF _Toc472411888 \h </w:instrText>
      </w:r>
      <w:r w:rsidR="006B2E6B">
        <w:rPr>
          <w:noProof/>
        </w:rPr>
      </w:r>
      <w:r w:rsidR="006B2E6B">
        <w:rPr>
          <w:noProof/>
        </w:rPr>
        <w:fldChar w:fldCharType="separate"/>
      </w:r>
      <w:r w:rsidR="00A80C89">
        <w:rPr>
          <w:noProof/>
        </w:rPr>
        <w:t>87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6B2E6B">
        <w:rPr>
          <w:noProof/>
        </w:rPr>
        <w:fldChar w:fldCharType="begin"/>
      </w:r>
      <w:r>
        <w:rPr>
          <w:noProof/>
        </w:rPr>
        <w:instrText xml:space="preserve"> PAGEREF _Toc472411891 \h </w:instrText>
      </w:r>
      <w:r w:rsidR="006B2E6B">
        <w:rPr>
          <w:noProof/>
        </w:rPr>
      </w:r>
      <w:r w:rsidR="006B2E6B">
        <w:rPr>
          <w:noProof/>
        </w:rPr>
        <w:fldChar w:fldCharType="separate"/>
      </w:r>
      <w:r w:rsidR="00A80C89">
        <w:rPr>
          <w:noProof/>
        </w:rPr>
        <w:t>89</w:t>
      </w:r>
      <w:r w:rsidR="006B2E6B">
        <w:rPr>
          <w:noProof/>
        </w:rPr>
        <w:fldChar w:fldCharType="end"/>
      </w:r>
    </w:p>
    <w:p w:rsidR="00717F60" w:rsidRPr="00382A07"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2330E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8770BA">
        <w:rPr>
          <w:iCs/>
          <w:sz w:val="24"/>
          <w:szCs w:val="24"/>
        </w:rPr>
        <w:t>Горностаева</w:t>
      </w:r>
      <w:proofErr w:type="spellEnd"/>
      <w:r w:rsidR="007556FF" w:rsidRPr="00382A07">
        <w:rPr>
          <w:iCs/>
          <w:sz w:val="24"/>
          <w:szCs w:val="24"/>
        </w:rPr>
        <w:t xml:space="preserve"> Т.В., контактные телефоны: </w:t>
      </w:r>
      <w:r w:rsidR="007556FF" w:rsidRPr="002330EA">
        <w:rPr>
          <w:iCs/>
          <w:sz w:val="24"/>
          <w:szCs w:val="24"/>
        </w:rPr>
        <w:t xml:space="preserve">(495) 747-92-92 (доб. 3123), </w:t>
      </w:r>
      <w:r w:rsidR="007556FF" w:rsidRPr="002330EA">
        <w:rPr>
          <w:sz w:val="24"/>
          <w:szCs w:val="24"/>
        </w:rPr>
        <w:t xml:space="preserve">адрес электронной почты: </w:t>
      </w:r>
      <w:hyperlink r:id="rId18" w:history="1">
        <w:r w:rsidR="00FB1064" w:rsidRPr="002330EA">
          <w:rPr>
            <w:rStyle w:val="a7"/>
            <w:color w:val="auto"/>
            <w:sz w:val="24"/>
            <w:szCs w:val="24"/>
          </w:rPr>
          <w:t>Gornostaeva.TV@mrsk-1.ru</w:t>
        </w:r>
      </w:hyperlink>
      <w:r w:rsidRPr="002330EA">
        <w:rPr>
          <w:iCs/>
          <w:sz w:val="24"/>
          <w:szCs w:val="24"/>
        </w:rPr>
        <w:t>, ответственное лицо –</w:t>
      </w:r>
      <w:r w:rsidR="002330EA" w:rsidRPr="002330EA">
        <w:rPr>
          <w:iCs/>
          <w:sz w:val="24"/>
          <w:szCs w:val="24"/>
        </w:rPr>
        <w:t xml:space="preserve"> </w:t>
      </w:r>
      <w:r w:rsidR="00223240" w:rsidRPr="002330EA">
        <w:rPr>
          <w:sz w:val="24"/>
          <w:szCs w:val="24"/>
        </w:rPr>
        <w:t xml:space="preserve">Стоцкая Елена Юрьевна, контактные телефоны - (4722) 30-41-44, (495) 747-92-92, адрес электронной почты: </w:t>
      </w:r>
      <w:hyperlink r:id="rId19" w:history="1">
        <w:proofErr w:type="gramStart"/>
        <w:r w:rsidR="00223240" w:rsidRPr="002330EA">
          <w:rPr>
            <w:rStyle w:val="a7"/>
            <w:sz w:val="24"/>
            <w:szCs w:val="24"/>
          </w:rPr>
          <w:t>Stotskaya.EY@mrsk-1.ru</w:t>
        </w:r>
      </w:hyperlink>
      <w:r w:rsidR="00223240" w:rsidRPr="002330EA">
        <w:rPr>
          <w:rStyle w:val="a7"/>
        </w:rPr>
        <w:t>)</w:t>
      </w:r>
      <w:r w:rsidR="00223240" w:rsidRPr="002330EA">
        <w:rPr>
          <w:rStyle w:val="a7"/>
          <w:color w:val="auto"/>
        </w:rPr>
        <w:t>)</w:t>
      </w:r>
      <w:r w:rsidR="00862664" w:rsidRPr="002330EA">
        <w:rPr>
          <w:sz w:val="24"/>
          <w:szCs w:val="24"/>
        </w:rPr>
        <w:t xml:space="preserve"> </w:t>
      </w:r>
      <w:r w:rsidR="004B5EB3" w:rsidRPr="002330EA">
        <w:rPr>
          <w:iCs/>
          <w:sz w:val="24"/>
          <w:szCs w:val="24"/>
        </w:rPr>
        <w:t>Извещени</w:t>
      </w:r>
      <w:r w:rsidRPr="002330EA">
        <w:rPr>
          <w:iCs/>
          <w:sz w:val="24"/>
          <w:szCs w:val="24"/>
        </w:rPr>
        <w:t>ем</w:t>
      </w:r>
      <w:r w:rsidRPr="002330EA">
        <w:rPr>
          <w:sz w:val="24"/>
          <w:szCs w:val="24"/>
        </w:rPr>
        <w:t xml:space="preserve"> о проведении открытого </w:t>
      </w:r>
      <w:r w:rsidRPr="002330EA">
        <w:rPr>
          <w:iCs/>
          <w:sz w:val="24"/>
          <w:szCs w:val="24"/>
        </w:rPr>
        <w:t>запроса предложений</w:t>
      </w:r>
      <w:r w:rsidRPr="002330EA">
        <w:rPr>
          <w:sz w:val="24"/>
          <w:szCs w:val="24"/>
        </w:rPr>
        <w:t xml:space="preserve">, опубликованным </w:t>
      </w:r>
      <w:r w:rsidRPr="002330EA">
        <w:rPr>
          <w:b/>
          <w:sz w:val="24"/>
          <w:szCs w:val="24"/>
        </w:rPr>
        <w:t>«</w:t>
      </w:r>
      <w:r w:rsidR="002330EA" w:rsidRPr="002330EA">
        <w:rPr>
          <w:b/>
          <w:sz w:val="24"/>
          <w:szCs w:val="24"/>
        </w:rPr>
        <w:t>03</w:t>
      </w:r>
      <w:r w:rsidRPr="002330EA">
        <w:rPr>
          <w:b/>
          <w:sz w:val="24"/>
          <w:szCs w:val="24"/>
        </w:rPr>
        <w:t xml:space="preserve">» </w:t>
      </w:r>
      <w:r w:rsidR="002330EA" w:rsidRPr="002330EA">
        <w:rPr>
          <w:b/>
          <w:sz w:val="24"/>
          <w:szCs w:val="24"/>
        </w:rPr>
        <w:t>ноября</w:t>
      </w:r>
      <w:r w:rsidRPr="002330EA">
        <w:rPr>
          <w:b/>
          <w:sz w:val="24"/>
          <w:szCs w:val="24"/>
        </w:rPr>
        <w:t xml:space="preserve"> </w:t>
      </w:r>
      <w:r w:rsidR="004E638A" w:rsidRPr="002330EA">
        <w:rPr>
          <w:b/>
          <w:sz w:val="24"/>
          <w:szCs w:val="24"/>
        </w:rPr>
        <w:t>2017</w:t>
      </w:r>
      <w:r w:rsidRPr="002330EA">
        <w:rPr>
          <w:b/>
          <w:sz w:val="24"/>
          <w:szCs w:val="24"/>
        </w:rPr>
        <w:t xml:space="preserve"> г.</w:t>
      </w:r>
      <w:r w:rsidRPr="002330EA">
        <w:rPr>
          <w:sz w:val="24"/>
          <w:szCs w:val="24"/>
        </w:rPr>
        <w:t xml:space="preserve"> на официальном сайте (</w:t>
      </w:r>
      <w:hyperlink r:id="rId20" w:history="1">
        <w:r w:rsidR="00345CCA" w:rsidRPr="002330EA">
          <w:rPr>
            <w:rStyle w:val="a7"/>
            <w:color w:val="auto"/>
            <w:sz w:val="24"/>
            <w:szCs w:val="24"/>
          </w:rPr>
          <w:t>www.zakupki.</w:t>
        </w:r>
        <w:r w:rsidR="00345CCA" w:rsidRPr="002330EA">
          <w:rPr>
            <w:rStyle w:val="a7"/>
            <w:color w:val="auto"/>
            <w:sz w:val="24"/>
            <w:szCs w:val="24"/>
            <w:lang w:val="en-US"/>
          </w:rPr>
          <w:t>gov</w:t>
        </w:r>
        <w:r w:rsidR="00345CCA" w:rsidRPr="002330EA">
          <w:rPr>
            <w:rStyle w:val="a7"/>
            <w:color w:val="auto"/>
            <w:sz w:val="24"/>
            <w:szCs w:val="24"/>
          </w:rPr>
          <w:t>.ru</w:t>
        </w:r>
      </w:hyperlink>
      <w:r w:rsidRPr="002330EA">
        <w:rPr>
          <w:sz w:val="24"/>
          <w:szCs w:val="24"/>
        </w:rPr>
        <w:t>),</w:t>
      </w:r>
      <w:r w:rsidR="009D7F01" w:rsidRPr="002330EA">
        <w:rPr>
          <w:iCs/>
          <w:sz w:val="24"/>
          <w:szCs w:val="24"/>
        </w:rPr>
        <w:t xml:space="preserve"> </w:t>
      </w:r>
      <w:r w:rsidR="009D7F01" w:rsidRPr="002330EA">
        <w:rPr>
          <w:sz w:val="24"/>
          <w:szCs w:val="24"/>
        </w:rPr>
        <w:t xml:space="preserve">на сайте </w:t>
      </w:r>
      <w:r w:rsidR="007556FF" w:rsidRPr="002330EA">
        <w:rPr>
          <w:iCs/>
          <w:sz w:val="24"/>
          <w:szCs w:val="24"/>
        </w:rPr>
        <w:t>ПАО «МРСК Центра»</w:t>
      </w:r>
      <w:r w:rsidR="009D7F01" w:rsidRPr="002330EA">
        <w:rPr>
          <w:sz w:val="24"/>
          <w:szCs w:val="24"/>
        </w:rPr>
        <w:t xml:space="preserve"> (</w:t>
      </w:r>
      <w:hyperlink r:id="rId21" w:history="1">
        <w:r w:rsidR="007556FF" w:rsidRPr="002330EA">
          <w:rPr>
            <w:rStyle w:val="a7"/>
            <w:color w:val="auto"/>
            <w:sz w:val="24"/>
            <w:szCs w:val="24"/>
          </w:rPr>
          <w:t>www.mrsk-1.ru</w:t>
        </w:r>
      </w:hyperlink>
      <w:r w:rsidR="00862664" w:rsidRPr="002330EA">
        <w:rPr>
          <w:sz w:val="24"/>
          <w:szCs w:val="24"/>
        </w:rPr>
        <w:t>)</w:t>
      </w:r>
      <w:r w:rsidR="00702B2C" w:rsidRPr="002330EA">
        <w:rPr>
          <w:sz w:val="24"/>
          <w:szCs w:val="24"/>
        </w:rPr>
        <w:t>,</w:t>
      </w:r>
      <w:r w:rsidR="00702B2C" w:rsidRPr="00382A07">
        <w:rPr>
          <w:sz w:val="24"/>
          <w:szCs w:val="24"/>
        </w:rPr>
        <w:t xml:space="preserve"> на сайте ЭТП, указанном в п. </w:t>
      </w:r>
      <w:r w:rsidR="000D2D6A">
        <w:fldChar w:fldCharType="begin"/>
      </w:r>
      <w:r w:rsidR="000D2D6A">
        <w:instrText xml:space="preserve"> REF _Ref440269836 \r \h  \* MERGEFORMAT </w:instrText>
      </w:r>
      <w:r w:rsidR="000D2D6A">
        <w:fldChar w:fldCharType="separate"/>
      </w:r>
      <w:r w:rsidR="006305A1" w:rsidRPr="006305A1">
        <w:rPr>
          <w:sz w:val="24"/>
          <w:szCs w:val="24"/>
        </w:rPr>
        <w:t>1.1.2</w:t>
      </w:r>
      <w:r w:rsidR="000D2D6A">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ткрытого запроса предложений (далее</w:t>
      </w:r>
      <w:proofErr w:type="gramEnd"/>
      <w:r w:rsidRPr="00382A07">
        <w:rPr>
          <w:sz w:val="24"/>
          <w:szCs w:val="24"/>
        </w:rPr>
        <w:t xml:space="preserve"> – запрос предложений) </w:t>
      </w:r>
      <w:bookmarkEnd w:id="10"/>
      <w:r w:rsidR="004B5EB3" w:rsidRPr="00382A07">
        <w:rPr>
          <w:sz w:val="24"/>
          <w:szCs w:val="24"/>
        </w:rPr>
        <w:t xml:space="preserve">на </w:t>
      </w:r>
      <w:r w:rsidR="004B5EB3" w:rsidRPr="002330EA">
        <w:rPr>
          <w:sz w:val="24"/>
          <w:szCs w:val="24"/>
        </w:rPr>
        <w:t xml:space="preserve">право заключения </w:t>
      </w:r>
      <w:r w:rsidR="002330EA" w:rsidRPr="002330EA">
        <w:rPr>
          <w:sz w:val="24"/>
          <w:szCs w:val="24"/>
        </w:rPr>
        <w:t>Д</w:t>
      </w:r>
      <w:r w:rsidR="002330EA" w:rsidRPr="002330EA">
        <w:rPr>
          <w:snapToGrid w:val="0"/>
          <w:sz w:val="24"/>
        </w:rPr>
        <w:t xml:space="preserve">оговора на </w:t>
      </w:r>
      <w:r w:rsidR="002330EA" w:rsidRPr="002330EA">
        <w:rPr>
          <w:sz w:val="24"/>
          <w:szCs w:val="24"/>
        </w:rPr>
        <w:t>поставку средств вычислительной техники</w:t>
      </w:r>
      <w:r w:rsidR="00702B2C" w:rsidRPr="002330EA">
        <w:rPr>
          <w:sz w:val="24"/>
          <w:szCs w:val="24"/>
        </w:rPr>
        <w:t xml:space="preserve"> для нужд ПАО «МРСК Центра» </w:t>
      </w:r>
      <w:r w:rsidR="00862664" w:rsidRPr="002330EA">
        <w:rPr>
          <w:sz w:val="24"/>
          <w:szCs w:val="24"/>
        </w:rPr>
        <w:t xml:space="preserve">(филиала «Костромаэнерго», расположенного по адресу: </w:t>
      </w:r>
      <w:proofErr w:type="gramStart"/>
      <w:r w:rsidR="00862664" w:rsidRPr="002330EA">
        <w:rPr>
          <w:sz w:val="24"/>
          <w:szCs w:val="24"/>
        </w:rPr>
        <w:t>РФ, 156961,</w:t>
      </w:r>
      <w:r w:rsidR="002330EA" w:rsidRPr="002330EA">
        <w:rPr>
          <w:sz w:val="24"/>
          <w:szCs w:val="24"/>
        </w:rPr>
        <w:t xml:space="preserve"> г. Кострома, проспект Мира, 53</w:t>
      </w:r>
      <w:r w:rsidR="00862664" w:rsidRPr="002330EA">
        <w:rPr>
          <w:sz w:val="24"/>
          <w:szCs w:val="24"/>
        </w:rPr>
        <w:t>)</w:t>
      </w:r>
      <w:r w:rsidRPr="002330EA">
        <w:rPr>
          <w:sz w:val="24"/>
          <w:szCs w:val="24"/>
        </w:rPr>
        <w:t>.</w:t>
      </w:r>
      <w:bookmarkEnd w:id="11"/>
      <w:bookmarkEnd w:id="12"/>
      <w:bookmarkEnd w:id="13"/>
      <w:proofErr w:type="gramEnd"/>
    </w:p>
    <w:p w:rsidR="00717F60" w:rsidRPr="002330E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2330EA">
        <w:rPr>
          <w:sz w:val="24"/>
          <w:szCs w:val="24"/>
        </w:rPr>
        <w:t xml:space="preserve">Настоящий </w:t>
      </w:r>
      <w:r w:rsidR="004B5EB3" w:rsidRPr="002330EA">
        <w:rPr>
          <w:sz w:val="24"/>
          <w:szCs w:val="24"/>
        </w:rPr>
        <w:t>З</w:t>
      </w:r>
      <w:r w:rsidRPr="002330EA">
        <w:rPr>
          <w:sz w:val="24"/>
          <w:szCs w:val="24"/>
        </w:rPr>
        <w:t xml:space="preserve">апрос предложений проводится в соответствии с правилами и с использованием функционала </w:t>
      </w:r>
      <w:r w:rsidR="00702B2C" w:rsidRPr="002330EA">
        <w:rPr>
          <w:sz w:val="24"/>
          <w:szCs w:val="24"/>
        </w:rPr>
        <w:t>электронной торговой площадк</w:t>
      </w:r>
      <w:r w:rsidR="00414AB1" w:rsidRPr="002330EA">
        <w:rPr>
          <w:sz w:val="24"/>
          <w:szCs w:val="24"/>
        </w:rPr>
        <w:t>и</w:t>
      </w:r>
      <w:r w:rsidR="00702B2C" w:rsidRPr="002330EA">
        <w:rPr>
          <w:sz w:val="24"/>
          <w:szCs w:val="24"/>
        </w:rPr>
        <w:t xml:space="preserve"> </w:t>
      </w:r>
      <w:r w:rsidR="000D70B6" w:rsidRPr="002330EA">
        <w:rPr>
          <w:sz w:val="24"/>
          <w:szCs w:val="24"/>
        </w:rPr>
        <w:t>П</w:t>
      </w:r>
      <w:r w:rsidR="00702B2C" w:rsidRPr="002330EA">
        <w:rPr>
          <w:sz w:val="24"/>
          <w:szCs w:val="24"/>
        </w:rPr>
        <w:t>АО «</w:t>
      </w:r>
      <w:proofErr w:type="spellStart"/>
      <w:r w:rsidR="00702B2C" w:rsidRPr="002330EA">
        <w:rPr>
          <w:sz w:val="24"/>
          <w:szCs w:val="24"/>
        </w:rPr>
        <w:t>Россети</w:t>
      </w:r>
      <w:proofErr w:type="spellEnd"/>
      <w:r w:rsidR="00702B2C" w:rsidRPr="002330EA">
        <w:rPr>
          <w:sz w:val="24"/>
          <w:szCs w:val="24"/>
        </w:rPr>
        <w:t xml:space="preserve">» </w:t>
      </w:r>
      <w:hyperlink r:id="rId22" w:history="1">
        <w:r w:rsidR="00862664" w:rsidRPr="002330EA">
          <w:rPr>
            <w:rStyle w:val="a7"/>
            <w:color w:val="auto"/>
            <w:sz w:val="24"/>
            <w:szCs w:val="24"/>
          </w:rPr>
          <w:t>etp.rosseti.ru</w:t>
        </w:r>
      </w:hyperlink>
      <w:r w:rsidR="00862664" w:rsidRPr="002330EA">
        <w:rPr>
          <w:sz w:val="24"/>
          <w:szCs w:val="24"/>
        </w:rPr>
        <w:t xml:space="preserve"> </w:t>
      </w:r>
      <w:r w:rsidR="00702B2C" w:rsidRPr="002330EA">
        <w:rPr>
          <w:sz w:val="24"/>
          <w:szCs w:val="24"/>
        </w:rPr>
        <w:t>(далее — ЭТП)</w:t>
      </w:r>
      <w:r w:rsidR="005B75A6" w:rsidRPr="002330EA">
        <w:rPr>
          <w:sz w:val="24"/>
          <w:szCs w:val="24"/>
        </w:rPr>
        <w:t>.</w:t>
      </w:r>
      <w:bookmarkEnd w:id="14"/>
    </w:p>
    <w:p w:rsidR="00717F60" w:rsidRPr="002330E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2330EA">
        <w:rPr>
          <w:sz w:val="24"/>
          <w:szCs w:val="24"/>
        </w:rPr>
        <w:t>Заказчик</w:t>
      </w:r>
      <w:r w:rsidR="00702B2C" w:rsidRPr="002330EA">
        <w:rPr>
          <w:sz w:val="24"/>
          <w:szCs w:val="24"/>
        </w:rPr>
        <w:t xml:space="preserve">: </w:t>
      </w:r>
      <w:r w:rsidRPr="002330EA">
        <w:rPr>
          <w:sz w:val="24"/>
          <w:szCs w:val="24"/>
        </w:rPr>
        <w:t xml:space="preserve"> </w:t>
      </w:r>
      <w:r w:rsidR="00702B2C" w:rsidRPr="002330EA">
        <w:rPr>
          <w:iCs/>
          <w:sz w:val="24"/>
          <w:szCs w:val="24"/>
        </w:rPr>
        <w:t>ПАО «МРСК Центра».</w:t>
      </w:r>
      <w:r w:rsidRPr="002330EA">
        <w:rPr>
          <w:rStyle w:val="aa"/>
          <w:sz w:val="24"/>
          <w:szCs w:val="24"/>
        </w:rPr>
        <w:t xml:space="preserve"> </w:t>
      </w:r>
      <w:bookmarkEnd w:id="15"/>
    </w:p>
    <w:p w:rsidR="008C4223" w:rsidRPr="002330EA"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2330EA">
        <w:rPr>
          <w:sz w:val="24"/>
          <w:szCs w:val="24"/>
        </w:rPr>
        <w:t>Предмет З</w:t>
      </w:r>
      <w:r w:rsidR="00717F60" w:rsidRPr="002330EA">
        <w:rPr>
          <w:sz w:val="24"/>
          <w:szCs w:val="24"/>
        </w:rPr>
        <w:t>апроса предложений</w:t>
      </w:r>
      <w:r w:rsidR="00702B2C" w:rsidRPr="002330EA">
        <w:rPr>
          <w:sz w:val="24"/>
          <w:szCs w:val="24"/>
        </w:rPr>
        <w:t>:</w:t>
      </w:r>
      <w:bookmarkEnd w:id="16"/>
    </w:p>
    <w:p w:rsidR="00A40714" w:rsidRPr="002330EA"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2330EA">
        <w:rPr>
          <w:b/>
          <w:sz w:val="24"/>
          <w:szCs w:val="24"/>
          <w:u w:val="single"/>
        </w:rPr>
        <w:t>Лот №1:</w:t>
      </w:r>
      <w:r w:rsidR="00717F60" w:rsidRPr="002330EA">
        <w:rPr>
          <w:sz w:val="24"/>
          <w:szCs w:val="24"/>
        </w:rPr>
        <w:t xml:space="preserve"> право заключения </w:t>
      </w:r>
      <w:bookmarkEnd w:id="17"/>
      <w:r w:rsidR="002330EA" w:rsidRPr="002330EA">
        <w:rPr>
          <w:snapToGrid w:val="0"/>
          <w:sz w:val="24"/>
        </w:rPr>
        <w:t xml:space="preserve">Договора на </w:t>
      </w:r>
      <w:r w:rsidR="002330EA" w:rsidRPr="002330EA">
        <w:rPr>
          <w:sz w:val="24"/>
          <w:szCs w:val="24"/>
        </w:rPr>
        <w:t>поставку средств вычислительной техники</w:t>
      </w:r>
      <w:r w:rsidR="002330EA" w:rsidRPr="002330EA">
        <w:rPr>
          <w:snapToGrid w:val="0"/>
          <w:sz w:val="24"/>
          <w:szCs w:val="24"/>
        </w:rPr>
        <w:t xml:space="preserve"> для нужд ПАО «МРСК Центра» (филиала </w:t>
      </w:r>
      <w:r w:rsidR="002330EA" w:rsidRPr="002330EA">
        <w:rPr>
          <w:sz w:val="24"/>
          <w:szCs w:val="24"/>
        </w:rPr>
        <w:t>«Костромаэнерго»</w:t>
      </w:r>
      <w:r w:rsidR="002330EA" w:rsidRPr="002330EA">
        <w:rPr>
          <w:snapToGrid w:val="0"/>
          <w:sz w:val="24"/>
          <w:szCs w:val="24"/>
        </w:rPr>
        <w:t>)</w:t>
      </w:r>
      <w:r w:rsidR="00702B2C" w:rsidRPr="002330EA">
        <w:rPr>
          <w:sz w:val="24"/>
          <w:szCs w:val="24"/>
        </w:rPr>
        <w:t>.</w:t>
      </w:r>
    </w:p>
    <w:p w:rsidR="008C4223" w:rsidRPr="002330EA" w:rsidRDefault="008C4223" w:rsidP="00E722B6">
      <w:pPr>
        <w:keepNext/>
        <w:autoSpaceDE w:val="0"/>
        <w:autoSpaceDN w:val="0"/>
        <w:spacing w:line="264" w:lineRule="auto"/>
        <w:ind w:firstLine="540"/>
        <w:rPr>
          <w:sz w:val="24"/>
          <w:szCs w:val="24"/>
          <w:lang w:eastAsia="ru-RU"/>
        </w:rPr>
      </w:pPr>
      <w:r w:rsidRPr="002330EA">
        <w:rPr>
          <w:sz w:val="24"/>
          <w:szCs w:val="24"/>
        </w:rPr>
        <w:t xml:space="preserve">Количество лотов: </w:t>
      </w:r>
      <w:r w:rsidRPr="002330EA">
        <w:rPr>
          <w:b/>
          <w:sz w:val="24"/>
          <w:szCs w:val="24"/>
        </w:rPr>
        <w:t>1 (один)</w:t>
      </w:r>
      <w:r w:rsidRPr="002330EA">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2330EA">
        <w:rPr>
          <w:i/>
          <w:snapToGrid w:val="0"/>
          <w:sz w:val="24"/>
          <w:szCs w:val="24"/>
          <w:shd w:val="clear" w:color="auto" w:fill="FFFF99"/>
          <w:lang w:eastAsia="ru-RU"/>
        </w:rPr>
        <w:t>Участник самостоятельно, в рамках</w:t>
      </w:r>
      <w:r w:rsidRPr="00382A07">
        <w:rPr>
          <w:i/>
          <w:snapToGrid w:val="0"/>
          <w:sz w:val="24"/>
          <w:szCs w:val="24"/>
          <w:shd w:val="clear" w:color="auto" w:fill="FFFF99"/>
          <w:lang w:eastAsia="ru-RU"/>
        </w:rPr>
        <w:t xml:space="preserve">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2330EA" w:rsidRDefault="00B5344A" w:rsidP="00E722B6">
      <w:pPr>
        <w:pStyle w:val="a"/>
        <w:keepNext/>
        <w:numPr>
          <w:ilvl w:val="0"/>
          <w:numId w:val="0"/>
        </w:numPr>
        <w:spacing w:line="264" w:lineRule="auto"/>
        <w:ind w:left="360" w:hanging="360"/>
        <w:rPr>
          <w:sz w:val="24"/>
          <w:szCs w:val="24"/>
        </w:rPr>
      </w:pPr>
      <w:r w:rsidRPr="002330EA">
        <w:rPr>
          <w:sz w:val="24"/>
          <w:szCs w:val="24"/>
        </w:rPr>
        <w:t>Частичное выполнение</w:t>
      </w:r>
      <w:r w:rsidR="002946EF" w:rsidRPr="002330EA">
        <w:rPr>
          <w:sz w:val="24"/>
          <w:szCs w:val="24"/>
        </w:rPr>
        <w:t xml:space="preserve"> </w:t>
      </w:r>
      <w:r w:rsidR="004D17BD" w:rsidRPr="002330EA">
        <w:rPr>
          <w:sz w:val="24"/>
          <w:szCs w:val="24"/>
        </w:rPr>
        <w:t xml:space="preserve">поставок, </w:t>
      </w:r>
      <w:r w:rsidR="00AD3EBC" w:rsidRPr="002330EA">
        <w:rPr>
          <w:sz w:val="24"/>
          <w:szCs w:val="24"/>
        </w:rPr>
        <w:t>работ (услуг)</w:t>
      </w:r>
      <w:r w:rsidRPr="002330EA">
        <w:rPr>
          <w:sz w:val="24"/>
          <w:szCs w:val="24"/>
        </w:rPr>
        <w:t xml:space="preserve"> не допускается.</w:t>
      </w:r>
    </w:p>
    <w:p w:rsidR="00717F60" w:rsidRPr="002330EA"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2330EA">
        <w:rPr>
          <w:sz w:val="24"/>
          <w:szCs w:val="24"/>
        </w:rPr>
        <w:t>Сроки</w:t>
      </w:r>
      <w:r w:rsidR="00717F60" w:rsidRPr="002330EA">
        <w:rPr>
          <w:sz w:val="24"/>
          <w:szCs w:val="24"/>
        </w:rPr>
        <w:t xml:space="preserve"> </w:t>
      </w:r>
      <w:r w:rsidR="002946EF" w:rsidRPr="002330EA">
        <w:rPr>
          <w:sz w:val="24"/>
          <w:szCs w:val="24"/>
        </w:rPr>
        <w:t xml:space="preserve">выполнения </w:t>
      </w:r>
      <w:r w:rsidR="00702B2C" w:rsidRPr="002330EA">
        <w:rPr>
          <w:sz w:val="24"/>
          <w:szCs w:val="24"/>
        </w:rPr>
        <w:t>поставок</w:t>
      </w:r>
      <w:r w:rsidR="00717F60" w:rsidRPr="002330EA">
        <w:rPr>
          <w:sz w:val="24"/>
          <w:szCs w:val="24"/>
        </w:rPr>
        <w:t xml:space="preserve">: </w:t>
      </w:r>
      <w:r w:rsidR="002330EA" w:rsidRPr="002330EA">
        <w:rPr>
          <w:sz w:val="24"/>
          <w:szCs w:val="24"/>
        </w:rPr>
        <w:t>с момента заключения договора, но не ранее 10.01.2018г</w:t>
      </w:r>
      <w:r w:rsidR="00717F60" w:rsidRPr="002330EA">
        <w:rPr>
          <w:sz w:val="24"/>
          <w:szCs w:val="24"/>
        </w:rPr>
        <w:t>.</w:t>
      </w:r>
      <w:bookmarkEnd w:id="19"/>
      <w:r w:rsidR="002330EA" w:rsidRPr="002330EA">
        <w:rPr>
          <w:sz w:val="24"/>
          <w:szCs w:val="24"/>
        </w:rPr>
        <w:t xml:space="preserve"> до 30.03.2018г.</w:t>
      </w:r>
    </w:p>
    <w:p w:rsidR="008D2928" w:rsidRPr="002330E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2330EA">
        <w:rPr>
          <w:sz w:val="24"/>
          <w:szCs w:val="24"/>
        </w:rPr>
        <w:t xml:space="preserve">Отгрузочные реквизиты/базис поставки: </w:t>
      </w:r>
      <w:r w:rsidR="008D2928" w:rsidRPr="002330EA">
        <w:rPr>
          <w:sz w:val="24"/>
          <w:szCs w:val="24"/>
        </w:rPr>
        <w:t xml:space="preserve">на условиях DDP (Согласно ИНКОТЕРМС </w:t>
      </w:r>
      <w:r w:rsidR="00DA1402" w:rsidRPr="002330EA">
        <w:rPr>
          <w:sz w:val="24"/>
          <w:szCs w:val="24"/>
        </w:rPr>
        <w:t>2010</w:t>
      </w:r>
      <w:r w:rsidR="008D2928" w:rsidRPr="002330EA">
        <w:rPr>
          <w:sz w:val="24"/>
          <w:szCs w:val="24"/>
        </w:rPr>
        <w:t>) по адресам филиалов ПАО «МРСК Центра»:</w:t>
      </w:r>
      <w:bookmarkEnd w:id="20"/>
      <w:r w:rsidR="002330EA" w:rsidRPr="002330EA">
        <w:rPr>
          <w:sz w:val="24"/>
          <w:szCs w:val="24"/>
        </w:rPr>
        <w:t xml:space="preserve"> склад Центрального региона: г. Кострома, ул. Катушечная, 157.</w:t>
      </w:r>
    </w:p>
    <w:p w:rsidR="00717F60" w:rsidRPr="002330EA"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330EA">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r w:rsidR="0035634C" w:rsidRPr="002330EA">
        <w:rPr>
          <w:iCs/>
          <w:sz w:val="24"/>
          <w:szCs w:val="24"/>
        </w:rPr>
        <w:t xml:space="preserve"> В </w:t>
      </w:r>
      <w:proofErr w:type="gramStart"/>
      <w:r w:rsidR="0035634C" w:rsidRPr="002330EA">
        <w:rPr>
          <w:iCs/>
          <w:sz w:val="24"/>
          <w:szCs w:val="24"/>
        </w:rPr>
        <w:t>случае</w:t>
      </w:r>
      <w:proofErr w:type="gramEnd"/>
      <w:r w:rsidR="0035634C" w:rsidRPr="002330EA">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lastRenderedPageBreak/>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D2D6A">
        <w:fldChar w:fldCharType="begin"/>
      </w:r>
      <w:r w:rsidR="000D2D6A">
        <w:instrText xml:space="preserve"> REF _Ref311232052 \r \h  \* MERGEFORMAT </w:instrText>
      </w:r>
      <w:r w:rsidR="000D2D6A">
        <w:fldChar w:fldCharType="separate"/>
      </w:r>
      <w:r w:rsidR="006305A1">
        <w:t>3</w:t>
      </w:r>
      <w:r w:rsidR="000D2D6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D2D6A">
        <w:fldChar w:fldCharType="begin"/>
      </w:r>
      <w:r w:rsidR="000D2D6A">
        <w:instrText xml:space="preserve"> REF _Ref440270568 \r \h  \* MERGEFORMAT </w:instrText>
      </w:r>
      <w:r w:rsidR="000D2D6A">
        <w:fldChar w:fldCharType="separate"/>
      </w:r>
      <w:r w:rsidR="006305A1">
        <w:t>4</w:t>
      </w:r>
      <w:r w:rsidR="000D2D6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D2D6A">
        <w:fldChar w:fldCharType="begin"/>
      </w:r>
      <w:r w:rsidR="000D2D6A">
        <w:instrText xml:space="preserve"> REF _Ref305973574 \r \h  \* MERGEFORMAT </w:instrText>
      </w:r>
      <w:r w:rsidR="000D2D6A">
        <w:fldChar w:fldCharType="separate"/>
      </w:r>
      <w:r w:rsidR="006305A1">
        <w:t>2</w:t>
      </w:r>
      <w:r w:rsidR="000D2D6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008D2928"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008D2928"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D2D6A">
        <w:fldChar w:fldCharType="begin"/>
      </w:r>
      <w:r w:rsidR="000D2D6A">
        <w:instrText xml:space="preserve"> REF _Ref440270637 \r \h  \* MERGEFORMAT </w:instrText>
      </w:r>
      <w:r w:rsidR="000D2D6A">
        <w:fldChar w:fldCharType="separate"/>
      </w:r>
      <w:r w:rsidR="006305A1" w:rsidRPr="006305A1">
        <w:rPr>
          <w:bCs w:val="0"/>
          <w:iCs/>
          <w:sz w:val="24"/>
          <w:szCs w:val="24"/>
        </w:rPr>
        <w:t>1.1.5</w:t>
      </w:r>
      <w:r w:rsidR="000D2D6A">
        <w:fldChar w:fldCharType="end"/>
      </w:r>
      <w:r w:rsidR="00DA1402" w:rsidRPr="00382A07">
        <w:rPr>
          <w:bCs w:val="0"/>
          <w:iCs/>
          <w:sz w:val="24"/>
          <w:szCs w:val="24"/>
        </w:rPr>
        <w:t xml:space="preserve"> и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D2D6A">
        <w:fldChar w:fldCharType="begin"/>
      </w:r>
      <w:r w:rsidR="000D2D6A">
        <w:instrText xml:space="preserve"> REF _Ref305973033 \r \h  \* MERGEFORMAT </w:instrText>
      </w:r>
      <w:r w:rsidR="000D2D6A">
        <w:fldChar w:fldCharType="separate"/>
      </w:r>
      <w:r w:rsidR="006305A1" w:rsidRPr="006305A1">
        <w:rPr>
          <w:sz w:val="24"/>
          <w:szCs w:val="24"/>
        </w:rPr>
        <w:t>3.2</w:t>
      </w:r>
      <w:r w:rsidR="000D2D6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D2D6A">
        <w:fldChar w:fldCharType="begin"/>
      </w:r>
      <w:r w:rsidR="000D2D6A">
        <w:instrText xml:space="preserve"> REF _Ref191386109 \n \h  \* MERGEFORMAT </w:instrText>
      </w:r>
      <w:r w:rsidR="000D2D6A">
        <w:fldChar w:fldCharType="separate"/>
      </w:r>
      <w:r w:rsidR="006305A1" w:rsidRPr="006305A1">
        <w:rPr>
          <w:sz w:val="24"/>
          <w:szCs w:val="24"/>
        </w:rPr>
        <w:t>3.3.2</w:t>
      </w:r>
      <w:r w:rsidR="000D2D6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r w:rsidR="000D2D6A">
        <w:fldChar w:fldCharType="begin"/>
      </w:r>
      <w:r w:rsidR="000D2D6A">
        <w:instrText xml:space="preserve"> REF _Ref191386164 \r \h  \* MERGEFORMAT </w:instrText>
      </w:r>
      <w:r w:rsidR="000D2D6A">
        <w:fldChar w:fldCharType="separate"/>
      </w:r>
      <w:r w:rsidR="006305A1" w:rsidRPr="006305A1">
        <w:rPr>
          <w:sz w:val="24"/>
          <w:szCs w:val="24"/>
        </w:rPr>
        <w:t xml:space="preserve"> 1.4.1 </w:t>
      </w:r>
      <w:r w:rsidR="000D2D6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D2D6A">
        <w:fldChar w:fldCharType="begin"/>
      </w:r>
      <w:r w:rsidR="000D2D6A">
        <w:instrText xml:space="preserve"> REF _Ref306978606 \r \h  \* MERGEFORMAT </w:instrText>
      </w:r>
      <w:r w:rsidR="000D2D6A">
        <w:fldChar w:fldCharType="separate"/>
      </w:r>
      <w:r w:rsidR="006305A1" w:rsidRPr="006305A1">
        <w:rPr>
          <w:sz w:val="24"/>
          <w:szCs w:val="24"/>
        </w:rPr>
        <w:t xml:space="preserve"> 1.4.2 </w:t>
      </w:r>
      <w:r w:rsidR="000D2D6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D2D6A">
        <w:fldChar w:fldCharType="begin"/>
      </w:r>
      <w:r w:rsidR="000D2D6A">
        <w:instrText xml:space="preserve"> REF _Ref306114966 \r \h  \* MERGEFORMAT </w:instrText>
      </w:r>
      <w:r w:rsidR="000D2D6A">
        <w:fldChar w:fldCharType="separate"/>
      </w:r>
      <w:r w:rsidR="006305A1" w:rsidRPr="006305A1">
        <w:rPr>
          <w:sz w:val="24"/>
          <w:szCs w:val="24"/>
        </w:rPr>
        <w:t>3.3.11</w:t>
      </w:r>
      <w:r w:rsidR="000D2D6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fldChar w:fldCharType="begin"/>
      </w:r>
      <w:r w:rsidR="000D2D6A">
        <w:instrText xml:space="preserve"> REF _Ref440275279 \r \h  \* MERGEFORMAT </w:instrText>
      </w:r>
      <w:r w:rsidR="000D2D6A">
        <w:fldChar w:fldCharType="separate"/>
      </w:r>
      <w:r w:rsidR="006305A1" w:rsidRPr="006305A1">
        <w:rPr>
          <w:b w:val="0"/>
        </w:rPr>
        <w:t>1.1.4</w:t>
      </w:r>
      <w:r w:rsidR="000D2D6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0D2D6A">
        <w:fldChar w:fldCharType="begin"/>
      </w:r>
      <w:r w:rsidR="000D2D6A">
        <w:instrText xml:space="preserve"> REF _Ref305973147 \r \h  \* MERGEFORMAT </w:instrText>
      </w:r>
      <w:r w:rsidR="000D2D6A">
        <w:fldChar w:fldCharType="separate"/>
      </w:r>
      <w:r w:rsidR="006305A1" w:rsidRPr="006305A1">
        <w:rPr>
          <w:b w:val="0"/>
          <w:szCs w:val="24"/>
        </w:rPr>
        <w:t>3.3</w:t>
      </w:r>
      <w:r w:rsidR="000D2D6A">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b w:val="0"/>
          <w:szCs w:val="24"/>
        </w:rPr>
        <w:t>5.1</w:t>
      </w:r>
      <w:r w:rsidR="000D2D6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D2D6A">
        <w:fldChar w:fldCharType="begin"/>
      </w:r>
      <w:r w:rsidR="000D2D6A">
        <w:instrText xml:space="preserve"> REF _Ref440284918 \r \h  \* MERGEFORMAT </w:instrText>
      </w:r>
      <w:r w:rsidR="000D2D6A">
        <w:fldChar w:fldCharType="separate"/>
      </w:r>
      <w:r w:rsidR="006305A1" w:rsidRPr="006305A1">
        <w:rPr>
          <w:b w:val="0"/>
          <w:szCs w:val="24"/>
        </w:rPr>
        <w:t>5.2</w:t>
      </w:r>
      <w:r w:rsidR="000D2D6A">
        <w:fldChar w:fldCharType="end"/>
      </w:r>
      <w:r w:rsidRPr="00382A07">
        <w:rPr>
          <w:b w:val="0"/>
          <w:szCs w:val="24"/>
        </w:rPr>
        <w:t xml:space="preserve">), Техническое предложение (подраздел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D2D6A">
        <w:fldChar w:fldCharType="begin"/>
      </w:r>
      <w:r w:rsidR="000D2D6A">
        <w:instrText xml:space="preserve"> REF _Ref440284947 \r \h  \* MERGEFORMAT </w:instrText>
      </w:r>
      <w:r w:rsidR="000D2D6A">
        <w:fldChar w:fldCharType="separate"/>
      </w:r>
      <w:r w:rsidR="006305A1" w:rsidRPr="006305A1">
        <w:rPr>
          <w:b w:val="0"/>
          <w:szCs w:val="24"/>
        </w:rPr>
        <w:t>5.4</w:t>
      </w:r>
      <w:r w:rsidR="000D2D6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D2D6A">
        <w:fldChar w:fldCharType="begin"/>
      </w:r>
      <w:r w:rsidR="000D2D6A">
        <w:instrText xml:space="preserve"> REF _Ref93264992 \r \h  \* MERGEFORMAT </w:instrText>
      </w:r>
      <w:r w:rsidR="000D2D6A">
        <w:fldChar w:fldCharType="separate"/>
      </w:r>
      <w:r w:rsidR="006305A1" w:rsidRPr="006305A1">
        <w:rPr>
          <w:b w:val="0"/>
          <w:szCs w:val="24"/>
        </w:rPr>
        <w:t>5.5</w:t>
      </w:r>
      <w:r w:rsidR="000D2D6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0D2D6A">
        <w:fldChar w:fldCharType="begin"/>
      </w:r>
      <w:r w:rsidR="000D2D6A">
        <w:instrText xml:space="preserve"> REF _Ref440285128 \r \h  \* MERGEFORMAT </w:instrText>
      </w:r>
      <w:r w:rsidR="000D2D6A">
        <w:fldChar w:fldCharType="separate"/>
      </w:r>
      <w:r w:rsidR="006305A1" w:rsidRPr="006305A1">
        <w:rPr>
          <w:b w:val="0"/>
          <w:szCs w:val="24"/>
        </w:rPr>
        <w:t>3.3.14</w:t>
      </w:r>
      <w:r w:rsidR="000D2D6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0D2D6A">
        <w:fldChar w:fldCharType="begin"/>
      </w:r>
      <w:r w:rsidR="000D2D6A">
        <w:instrText xml:space="preserve"> REF _Ref468199992 \r \h  \* MERGEFORMAT </w:instrText>
      </w:r>
      <w:r w:rsidR="000D2D6A">
        <w:fldChar w:fldCharType="separate"/>
      </w:r>
      <w:r w:rsidR="006305A1" w:rsidRPr="006305A1">
        <w:rPr>
          <w:b w:val="0"/>
        </w:rPr>
        <w:t>3.6</w:t>
      </w:r>
      <w:r w:rsidR="000D2D6A">
        <w:fldChar w:fldCharType="end"/>
      </w:r>
      <w:r w:rsidRPr="00382A07">
        <w:rPr>
          <w:b w:val="0"/>
          <w:szCs w:val="24"/>
        </w:rPr>
        <w:t xml:space="preserve">) и подведение итогов запроса предложений (подраздел </w:t>
      </w:r>
      <w:r w:rsidR="006B2E6B">
        <w:fldChar w:fldCharType="begin"/>
      </w:r>
      <w:r w:rsidR="00991C07">
        <w:rPr>
          <w:b w:val="0"/>
          <w:szCs w:val="24"/>
        </w:rPr>
        <w:instrText xml:space="preserve"> REF _Ref472412060 \r \h </w:instrText>
      </w:r>
      <w:r w:rsidR="006B2E6B">
        <w:fldChar w:fldCharType="separate"/>
      </w:r>
      <w:r w:rsidR="006305A1">
        <w:rPr>
          <w:b w:val="0"/>
          <w:szCs w:val="24"/>
        </w:rPr>
        <w:t>3.9</w:t>
      </w:r>
      <w:r w:rsidR="006B2E6B">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D2D6A">
        <w:fldChar w:fldCharType="begin"/>
      </w:r>
      <w:r w:rsidR="000D2D6A">
        <w:instrText xml:space="preserve"> REF _Ref93264992 \r \h  \* MERGEFORMAT </w:instrText>
      </w:r>
      <w:r w:rsidR="000D2D6A">
        <w:fldChar w:fldCharType="separate"/>
      </w:r>
      <w:r w:rsidR="006305A1" w:rsidRPr="006305A1">
        <w:rPr>
          <w:b w:val="0"/>
        </w:rPr>
        <w:t>5.5</w:t>
      </w:r>
      <w:r w:rsidR="000D2D6A">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fldChar w:fldCharType="begin"/>
      </w:r>
      <w:r w:rsidR="000D2D6A">
        <w:instrText xml:space="preserve"> REF _Ref440270867 \r \h  \* MERGEFORMAT </w:instrText>
      </w:r>
      <w:r w:rsidR="000D2D6A">
        <w:fldChar w:fldCharType="separate"/>
      </w:r>
      <w:r w:rsidR="006305A1" w:rsidRPr="006305A1">
        <w:rPr>
          <w:b w:val="0"/>
        </w:rPr>
        <w:t>2.2.3</w:t>
      </w:r>
      <w:r w:rsidR="000D2D6A">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B2E6B">
        <w:rPr>
          <w:b w:val="0"/>
        </w:rPr>
        <w:fldChar w:fldCharType="begin"/>
      </w:r>
      <w:r>
        <w:rPr>
          <w:b w:val="0"/>
        </w:rPr>
        <w:instrText xml:space="preserve"> REF _Ref469470272 \r \h </w:instrText>
      </w:r>
      <w:r w:rsidR="006B2E6B">
        <w:rPr>
          <w:b w:val="0"/>
        </w:rPr>
      </w:r>
      <w:r w:rsidR="006B2E6B">
        <w:rPr>
          <w:b w:val="0"/>
        </w:rPr>
        <w:fldChar w:fldCharType="separate"/>
      </w:r>
      <w:r w:rsidR="006305A1">
        <w:rPr>
          <w:b w:val="0"/>
        </w:rPr>
        <w:t>2.3.3</w:t>
      </w:r>
      <w:r w:rsidR="006B2E6B">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D2D6A">
        <w:fldChar w:fldCharType="begin"/>
      </w:r>
      <w:r w:rsidR="000D2D6A">
        <w:instrText xml:space="preserve"> REF _Ref305973033 \r \h  \* MERGEFORMAT </w:instrText>
      </w:r>
      <w:r w:rsidR="000D2D6A">
        <w:fldChar w:fldCharType="separate"/>
      </w:r>
      <w:r w:rsidR="006305A1" w:rsidRPr="006305A1">
        <w:rPr>
          <w:bCs w:val="0"/>
          <w:sz w:val="24"/>
          <w:szCs w:val="24"/>
        </w:rPr>
        <w:t>3.2</w:t>
      </w:r>
      <w:r w:rsidR="000D2D6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D2D6A">
        <w:fldChar w:fldCharType="begin"/>
      </w:r>
      <w:r w:rsidR="000D2D6A">
        <w:instrText xml:space="preserve"> REF _Ref305973147 \r \h  \* MERGEFORMAT </w:instrText>
      </w:r>
      <w:r w:rsidR="000D2D6A">
        <w:fldChar w:fldCharType="separate"/>
      </w:r>
      <w:r w:rsidR="006305A1" w:rsidRPr="006305A1">
        <w:rPr>
          <w:bCs w:val="0"/>
          <w:sz w:val="24"/>
          <w:szCs w:val="24"/>
        </w:rPr>
        <w:t>3.3</w:t>
      </w:r>
      <w:r w:rsidR="000D2D6A">
        <w:fldChar w:fldCharType="end"/>
      </w:r>
      <w:r w:rsidR="006B2E6B"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6B2E6B"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0D2D6A">
        <w:fldChar w:fldCharType="begin"/>
      </w:r>
      <w:r w:rsidR="000D2D6A">
        <w:instrText xml:space="preserve"> REF _Ref305973214 \r \h  \* MERGEFORMAT </w:instrText>
      </w:r>
      <w:r w:rsidR="000D2D6A">
        <w:fldChar w:fldCharType="separate"/>
      </w:r>
      <w:r w:rsidR="006305A1" w:rsidRPr="006305A1">
        <w:rPr>
          <w:bCs w:val="0"/>
          <w:sz w:val="24"/>
          <w:szCs w:val="24"/>
        </w:rPr>
        <w:t>3.4</w:t>
      </w:r>
      <w:r w:rsidR="000D2D6A">
        <w:fldChar w:fldCharType="end"/>
      </w:r>
      <w:r w:rsidR="00096E9D" w:rsidRPr="00382A07">
        <w:rPr>
          <w:bCs w:val="0"/>
          <w:sz w:val="24"/>
          <w:szCs w:val="24"/>
        </w:rPr>
        <w:t xml:space="preserve">, </w:t>
      </w:r>
      <w:r w:rsidR="000D2D6A">
        <w:fldChar w:fldCharType="begin"/>
      </w:r>
      <w:r w:rsidR="000D2D6A">
        <w:instrText xml:space="preserve"> REF _Ref303683883 \r \h  \* MERGEFORMAT </w:instrText>
      </w:r>
      <w:r w:rsidR="000D2D6A">
        <w:fldChar w:fldCharType="separate"/>
      </w:r>
      <w:r w:rsidR="006305A1" w:rsidRPr="006305A1">
        <w:rPr>
          <w:bCs w:val="0"/>
          <w:sz w:val="24"/>
          <w:szCs w:val="24"/>
        </w:rPr>
        <w:t>3.5</w:t>
      </w:r>
      <w:r w:rsidR="000D2D6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6B2E6B">
        <w:fldChar w:fldCharType="begin"/>
      </w:r>
      <w:r w:rsidR="00B80887">
        <w:rPr>
          <w:bCs w:val="0"/>
          <w:sz w:val="24"/>
          <w:szCs w:val="24"/>
        </w:rPr>
        <w:instrText xml:space="preserve"> REF _Ref468200102 \r \h </w:instrText>
      </w:r>
      <w:r w:rsidR="006B2E6B">
        <w:fldChar w:fldCharType="separate"/>
      </w:r>
      <w:r w:rsidR="006305A1">
        <w:rPr>
          <w:bCs w:val="0"/>
          <w:sz w:val="24"/>
          <w:szCs w:val="24"/>
        </w:rPr>
        <w:t>3.6</w:t>
      </w:r>
      <w:r w:rsidR="006B2E6B">
        <w:fldChar w:fldCharType="end"/>
      </w:r>
      <w:r w:rsidR="006B2E6B"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D2D6A">
        <w:fldChar w:fldCharType="begin"/>
      </w:r>
      <w:r w:rsidR="000D2D6A">
        <w:instrText xml:space="preserve"> REF _Ref303250967 \r \h  \* MERGEFORMAT </w:instrText>
      </w:r>
      <w:r w:rsidR="000D2D6A">
        <w:fldChar w:fldCharType="separate"/>
      </w:r>
      <w:r w:rsidR="006305A1" w:rsidRPr="006305A1">
        <w:rPr>
          <w:bCs w:val="0"/>
          <w:sz w:val="24"/>
          <w:szCs w:val="24"/>
        </w:rPr>
        <w:t>3.7</w:t>
      </w:r>
      <w:r w:rsidR="000D2D6A">
        <w:fldChar w:fldCharType="end"/>
      </w:r>
      <w:r w:rsidR="006B2E6B"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6B2E6B">
        <w:fldChar w:fldCharType="begin"/>
      </w:r>
      <w:r w:rsidR="00991C07">
        <w:rPr>
          <w:bCs w:val="0"/>
          <w:sz w:val="24"/>
          <w:szCs w:val="24"/>
        </w:rPr>
        <w:instrText xml:space="preserve"> REF _Ref472412072 \r \h </w:instrText>
      </w:r>
      <w:r w:rsidR="006B2E6B">
        <w:fldChar w:fldCharType="separate"/>
      </w:r>
      <w:r w:rsidR="006305A1">
        <w:rPr>
          <w:bCs w:val="0"/>
          <w:sz w:val="24"/>
          <w:szCs w:val="24"/>
        </w:rPr>
        <w:t>3.9</w:t>
      </w:r>
      <w:r w:rsidR="006B2E6B">
        <w:fldChar w:fldCharType="end"/>
      </w:r>
      <w:r w:rsidR="006B2E6B"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6B2E6B">
        <w:fldChar w:fldCharType="begin"/>
      </w:r>
      <w:r w:rsidR="00991C07">
        <w:rPr>
          <w:bCs w:val="0"/>
          <w:sz w:val="24"/>
          <w:szCs w:val="24"/>
        </w:rPr>
        <w:instrText xml:space="preserve"> REF _Ref472412218 \r \h </w:instrText>
      </w:r>
      <w:r w:rsidR="006B2E6B">
        <w:fldChar w:fldCharType="separate"/>
      </w:r>
      <w:r w:rsidR="006305A1">
        <w:rPr>
          <w:bCs w:val="0"/>
          <w:sz w:val="24"/>
          <w:szCs w:val="24"/>
        </w:rPr>
        <w:t>3.13</w:t>
      </w:r>
      <w:r w:rsidR="006B2E6B">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D2D6A">
        <w:fldChar w:fldCharType="begin"/>
      </w:r>
      <w:r w:rsidR="000D2D6A">
        <w:instrText xml:space="preserve"> REF _Ref306140451 \r \h  \* MERGEFORMAT </w:instrText>
      </w:r>
      <w:r w:rsidR="000D2D6A">
        <w:fldChar w:fldCharType="separate"/>
      </w:r>
      <w:r w:rsidR="006305A1" w:rsidRPr="006305A1">
        <w:rPr>
          <w:bCs w:val="0"/>
          <w:sz w:val="24"/>
          <w:szCs w:val="24"/>
        </w:rPr>
        <w:t>3.14</w:t>
      </w:r>
      <w:r w:rsidR="000D2D6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D2D6A">
        <w:fldChar w:fldCharType="begin"/>
      </w:r>
      <w:r w:rsidR="000D2D6A">
        <w:instrText xml:space="preserve"> REF _Ref302563524 \n \h  \* MERGEFORMAT </w:instrText>
      </w:r>
      <w:r w:rsidR="000D2D6A">
        <w:fldChar w:fldCharType="separate"/>
      </w:r>
      <w:r w:rsidR="006305A1" w:rsidRPr="006305A1">
        <w:rPr>
          <w:sz w:val="24"/>
          <w:szCs w:val="24"/>
        </w:rPr>
        <w:t>1.1.1</w:t>
      </w:r>
      <w:r w:rsidR="000D2D6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z w:val="24"/>
          <w:szCs w:val="24"/>
        </w:rPr>
        <w:t>5.3</w:t>
      </w:r>
      <w:r w:rsidR="000D2D6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rPr>
        <w:t>5.5</w:t>
      </w:r>
      <w:r w:rsidR="000D2D6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lang w:eastAsia="ru-RU"/>
        </w:rPr>
        <w:t>5.1</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Cs w:val="0"/>
          <w:sz w:val="24"/>
          <w:szCs w:val="24"/>
          <w:lang w:eastAsia="ru-RU"/>
        </w:rPr>
        <w:t>5.3</w:t>
      </w:r>
      <w:r w:rsidR="000D2D6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_Ref440274913 \r \h  \* MERGEFORMAT </w:instrText>
      </w:r>
      <w:r w:rsidR="000D2D6A">
        <w:fldChar w:fldCharType="separate"/>
      </w:r>
      <w:r w:rsidR="006305A1" w:rsidRPr="006305A1">
        <w:rPr>
          <w:bCs w:val="0"/>
          <w:sz w:val="24"/>
          <w:szCs w:val="24"/>
          <w:lang w:eastAsia="ru-RU"/>
        </w:rPr>
        <w:t>5.2</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_Ref440274902 \r \h  \* MERGEFORMAT </w:instrText>
      </w:r>
      <w:r w:rsidR="000D2D6A">
        <w:fldChar w:fldCharType="separate"/>
      </w:r>
      <w:r w:rsidR="006305A1" w:rsidRPr="006305A1">
        <w:rPr>
          <w:bCs w:val="0"/>
          <w:sz w:val="24"/>
          <w:szCs w:val="24"/>
          <w:lang w:eastAsia="ru-RU"/>
        </w:rPr>
        <w:t>5.4</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lang w:eastAsia="ru-RU"/>
        </w:rPr>
        <w:t>5.5</w:t>
      </w:r>
      <w:r w:rsidR="000D2D6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_Ref444164229 \r \h  \* MERGEFORMAT </w:instrText>
      </w:r>
      <w:r w:rsidR="000D2D6A">
        <w:fldChar w:fldCharType="separate"/>
      </w:r>
      <w:r w:rsidR="006305A1" w:rsidRPr="006305A1">
        <w:rPr>
          <w:bCs w:val="0"/>
          <w:sz w:val="24"/>
          <w:szCs w:val="24"/>
          <w:lang w:eastAsia="ru-RU"/>
        </w:rPr>
        <w:t>5.6.1</w:t>
      </w:r>
      <w:r w:rsidR="000D2D6A">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958E8" w:rsidRPr="00382A07">
        <w:rPr>
          <w:sz w:val="24"/>
          <w:szCs w:val="24"/>
        </w:rPr>
        <w:t xml:space="preserve">, </w:t>
      </w:r>
      <w:r w:rsidR="006B2E6B">
        <w:fldChar w:fldCharType="begin"/>
      </w:r>
      <w:r w:rsidR="006B2E6B">
        <w:instrText xml:space="preserve"> REF _Ref440372460 \r \h  \* MERGEFORMAT </w:instrText>
      </w:r>
      <w:r w:rsidR="006B2E6B">
        <w:fldChar w:fldCharType="separate"/>
      </w:r>
      <w:r w:rsidR="006305A1" w:rsidRPr="006305A1">
        <w:rPr>
          <w:sz w:val="24"/>
          <w:szCs w:val="24"/>
        </w:rPr>
        <w:t>д)</w:t>
      </w:r>
      <w:r w:rsidR="006B2E6B">
        <w:fldChar w:fldCharType="end"/>
      </w:r>
      <w:r w:rsidR="00F958E8" w:rsidRPr="00382A07">
        <w:rPr>
          <w:sz w:val="24"/>
          <w:szCs w:val="24"/>
        </w:rPr>
        <w:t xml:space="preserve">, </w:t>
      </w:r>
      <w:r w:rsidR="000D2D6A">
        <w:fldChar w:fldCharType="begin"/>
      </w:r>
      <w:r w:rsidR="000D2D6A">
        <w:instrText xml:space="preserve"> REF _Ref440372474 \r \h  \* MERGEFORMAT </w:instrText>
      </w:r>
      <w:r w:rsidR="000D2D6A">
        <w:fldChar w:fldCharType="separate"/>
      </w:r>
      <w:r w:rsidR="006305A1" w:rsidRPr="006305A1">
        <w:rPr>
          <w:sz w:val="24"/>
          <w:szCs w:val="24"/>
        </w:rPr>
        <w:t>м)</w:t>
      </w:r>
      <w:r w:rsidR="000D2D6A">
        <w:fldChar w:fldCharType="end"/>
      </w:r>
      <w:r w:rsidR="00F958E8" w:rsidRPr="00382A07">
        <w:rPr>
          <w:sz w:val="24"/>
          <w:szCs w:val="24"/>
        </w:rPr>
        <w:t xml:space="preserve">, </w:t>
      </w:r>
      <w:r w:rsidR="006B2E6B">
        <w:fldChar w:fldCharType="begin"/>
      </w:r>
      <w:r w:rsidR="006B2E6B">
        <w:instrText xml:space="preserve"> REF _Ref440372477 \r \h  \* MERGEFORMAT </w:instrText>
      </w:r>
      <w:r w:rsidR="006B2E6B">
        <w:fldChar w:fldCharType="separate"/>
      </w:r>
      <w:r w:rsidR="006305A1" w:rsidRPr="006305A1">
        <w:rPr>
          <w:sz w:val="24"/>
          <w:szCs w:val="24"/>
        </w:rPr>
        <w:t>н)</w:t>
      </w:r>
      <w:r w:rsidR="006B2E6B">
        <w:fldChar w:fldCharType="end"/>
      </w:r>
      <w:r w:rsidR="00A24167"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fldChar w:fldCharType="begin"/>
      </w:r>
      <w:r w:rsidR="000D2D6A">
        <w:instrText xml:space="preserve"> REF _Ref464116309 \r \h  \* MERGEFORMAT </w:instrText>
      </w:r>
      <w:r w:rsidR="000D2D6A">
        <w:fldChar w:fldCharType="separate"/>
      </w:r>
      <w:r w:rsidR="006305A1" w:rsidRPr="006305A1">
        <w:rPr>
          <w:sz w:val="24"/>
          <w:szCs w:val="24"/>
        </w:rPr>
        <w:t>3.3.10.7</w:t>
      </w:r>
      <w:r w:rsidR="000D2D6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D2D6A">
        <w:fldChar w:fldCharType="begin"/>
      </w:r>
      <w:r w:rsidR="000D2D6A">
        <w:instrText xml:space="preserve"> REF _Ref191386419 \n \h  \* MERGEFORMAT </w:instrText>
      </w:r>
      <w:r w:rsidR="000D2D6A">
        <w:fldChar w:fldCharType="separate"/>
      </w:r>
      <w:r w:rsidR="006305A1" w:rsidRPr="006305A1">
        <w:rPr>
          <w:bCs w:val="0"/>
          <w:sz w:val="24"/>
          <w:szCs w:val="24"/>
        </w:rPr>
        <w:t>3.3.2</w:t>
      </w:r>
      <w:r w:rsidR="000D2D6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у третьими лицами с выражением сумм денежных средс</w:t>
      </w:r>
      <w:bookmarkStart w:id="370" w:name="_GoBack"/>
      <w:bookmarkEnd w:id="370"/>
      <w:r w:rsidRPr="00382A07">
        <w:rPr>
          <w:bCs w:val="0"/>
          <w:sz w:val="24"/>
          <w:szCs w:val="24"/>
        </w:rPr>
        <w:t xml:space="preserve">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F3162E"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F3162E">
        <w:rPr>
          <w:bCs w:val="0"/>
          <w:sz w:val="24"/>
          <w:szCs w:val="24"/>
        </w:rPr>
        <w:t xml:space="preserve">Начальная (максимальная) цена </w:t>
      </w:r>
      <w:r w:rsidR="00123C70" w:rsidRPr="00F3162E">
        <w:rPr>
          <w:bCs w:val="0"/>
          <w:sz w:val="24"/>
          <w:szCs w:val="24"/>
        </w:rPr>
        <w:t>Договор</w:t>
      </w:r>
      <w:r w:rsidRPr="00F3162E">
        <w:rPr>
          <w:bCs w:val="0"/>
          <w:sz w:val="24"/>
          <w:szCs w:val="24"/>
        </w:rPr>
        <w:t>а</w:t>
      </w:r>
      <w:r w:rsidR="00216641" w:rsidRPr="00F3162E">
        <w:rPr>
          <w:bCs w:val="0"/>
          <w:sz w:val="24"/>
          <w:szCs w:val="24"/>
        </w:rPr>
        <w:t>:</w:t>
      </w:r>
      <w:bookmarkEnd w:id="383"/>
    </w:p>
    <w:p w:rsidR="00717F60" w:rsidRPr="00F3162E"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F3162E">
        <w:rPr>
          <w:b/>
          <w:bCs w:val="0"/>
          <w:sz w:val="24"/>
          <w:szCs w:val="24"/>
          <w:u w:val="single"/>
        </w:rPr>
        <w:t>По Лоту №1:</w:t>
      </w:r>
      <w:r w:rsidR="00717F60" w:rsidRPr="00F3162E">
        <w:rPr>
          <w:bCs w:val="0"/>
          <w:sz w:val="24"/>
          <w:szCs w:val="24"/>
        </w:rPr>
        <w:t xml:space="preserve"> </w:t>
      </w:r>
      <w:r w:rsidR="00F3162E" w:rsidRPr="00F3162E">
        <w:rPr>
          <w:b/>
          <w:bCs w:val="0"/>
          <w:sz w:val="24"/>
          <w:szCs w:val="24"/>
        </w:rPr>
        <w:t>5 821 537,00</w:t>
      </w:r>
      <w:r w:rsidR="00F3162E" w:rsidRPr="00F3162E">
        <w:rPr>
          <w:sz w:val="24"/>
          <w:szCs w:val="24"/>
        </w:rPr>
        <w:t xml:space="preserve"> (пять миллионов восемьсот двадцать одна тысяча пятьсот тридцать семь) рублей 00 копеек РФ, без учета НДС; НДС составляет </w:t>
      </w:r>
      <w:r w:rsidR="00F3162E" w:rsidRPr="00F3162E">
        <w:rPr>
          <w:b/>
          <w:bCs w:val="0"/>
          <w:sz w:val="24"/>
          <w:szCs w:val="24"/>
        </w:rPr>
        <w:t>1 047 876,66</w:t>
      </w:r>
      <w:r w:rsidR="00F3162E" w:rsidRPr="00F3162E">
        <w:rPr>
          <w:sz w:val="24"/>
          <w:szCs w:val="24"/>
        </w:rPr>
        <w:t xml:space="preserve"> (один миллион сорок семь тысяч восемьсот семьдесят шесть) рублей 66 копеек РФ; </w:t>
      </w:r>
      <w:r w:rsidR="00F3162E" w:rsidRPr="00F3162E">
        <w:rPr>
          <w:b/>
          <w:bCs w:val="0"/>
          <w:sz w:val="24"/>
          <w:szCs w:val="24"/>
        </w:rPr>
        <w:t>6 869 413,66</w:t>
      </w:r>
      <w:r w:rsidR="00F3162E" w:rsidRPr="00F3162E">
        <w:rPr>
          <w:sz w:val="24"/>
          <w:szCs w:val="24"/>
        </w:rPr>
        <w:t xml:space="preserve"> (шесть миллионов восемьсот шестьдесят девять тысяч четыреста тринадцать) рублей 66 копеек РФ, с учетом НДС</w:t>
      </w:r>
      <w:r w:rsidR="002330EA" w:rsidRPr="00F3162E">
        <w:rPr>
          <w:sz w:val="24"/>
          <w:szCs w:val="24"/>
        </w:rPr>
        <w:t>.</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F3162E">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w:t>
      </w:r>
      <w:r w:rsidRPr="00382A07">
        <w:rPr>
          <w:sz w:val="24"/>
          <w:szCs w:val="24"/>
        </w:rPr>
        <w:t xml:space="preserve">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bCs w:val="0"/>
          <w:sz w:val="24"/>
          <w:szCs w:val="24"/>
        </w:rPr>
        <w:t>3.11</w:t>
      </w:r>
      <w:r w:rsidR="000D2D6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r w:rsidR="000D2D6A">
        <w:fldChar w:fldCharType="begin"/>
      </w:r>
      <w:r w:rsidR="000D2D6A">
        <w:instrText xml:space="preserve"> REF _Ref440271628 \r \h  \* MERGEFORMAT </w:instrText>
      </w:r>
      <w:r w:rsidR="000D2D6A">
        <w:fldChar w:fldCharType="separate"/>
      </w:r>
      <w:r w:rsidR="006305A1" w:rsidRPr="006305A1">
        <w:rPr>
          <w:bCs w:val="0"/>
          <w:sz w:val="24"/>
          <w:szCs w:val="24"/>
        </w:rPr>
        <w:t>3.3.9</w:t>
      </w:r>
      <w:r w:rsidR="000D2D6A">
        <w:fldChar w:fldCharType="end"/>
      </w:r>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0D2D6A">
        <w:fldChar w:fldCharType="begin"/>
      </w:r>
      <w:r w:rsidR="000D2D6A">
        <w:instrText xml:space="preserve"> REF _Ref191386461 \n \h  \* MERGEFORMAT </w:instrText>
      </w:r>
      <w:r w:rsidR="000D2D6A">
        <w:fldChar w:fldCharType="separate"/>
      </w:r>
      <w:r w:rsidR="006305A1" w:rsidRPr="006305A1">
        <w:rPr>
          <w:bCs w:val="0"/>
          <w:sz w:val="24"/>
          <w:szCs w:val="24"/>
        </w:rPr>
        <w:t>3.3.10</w:t>
      </w:r>
      <w:r w:rsidR="000D2D6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w:t>
      </w:r>
      <w:proofErr w:type="spellStart"/>
      <w:r w:rsidRPr="006305A1">
        <w:rPr>
          <w:sz w:val="24"/>
          <w:szCs w:val="24"/>
          <w:lang w:eastAsia="ru-RU"/>
        </w:rPr>
        <w:t>т.ч</w:t>
      </w:r>
      <w:proofErr w:type="spellEnd"/>
      <w:r w:rsidRPr="006305A1">
        <w:rPr>
          <w:sz w:val="24"/>
          <w:szCs w:val="24"/>
          <w:lang w:eastAsia="ru-RU"/>
        </w:rPr>
        <w:t xml:space="preserve">.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w:t>
      </w:r>
      <w:r w:rsidRPr="00382A07">
        <w:rPr>
          <w:sz w:val="24"/>
          <w:szCs w:val="24"/>
        </w:rPr>
        <w:lastRenderedPageBreak/>
        <w:t xml:space="preserve">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sz w:val="24"/>
          <w:szCs w:val="24"/>
        </w:rPr>
        <w:t>3.3.8.1</w:t>
      </w:r>
      <w:r w:rsidR="000D2D6A">
        <w:fldChar w:fldCharType="end"/>
      </w:r>
      <w:r w:rsidRPr="00382A07">
        <w:rPr>
          <w:sz w:val="24"/>
          <w:szCs w:val="24"/>
        </w:rPr>
        <w:t>-</w:t>
      </w:r>
      <w:r w:rsidR="000D2D6A">
        <w:fldChar w:fldCharType="begin"/>
      </w:r>
      <w:r w:rsidR="000D2D6A">
        <w:instrText xml:space="preserve"> REF _Ref303669127 \r \h  \* MERGEFORMAT </w:instrText>
      </w:r>
      <w:r w:rsidR="000D2D6A">
        <w:fldChar w:fldCharType="separate"/>
      </w:r>
      <w:r w:rsidR="006305A1" w:rsidRPr="006305A1">
        <w:rPr>
          <w:sz w:val="24"/>
          <w:szCs w:val="24"/>
        </w:rPr>
        <w:t>3.3.8.2</w:t>
      </w:r>
      <w:r w:rsidR="000D2D6A">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_Ref440271993 \r \h  \* MERGEFORMAT </w:instrText>
      </w:r>
      <w:r w:rsidR="000D2D6A">
        <w:fldChar w:fldCharType="separate"/>
      </w:r>
      <w:r w:rsidR="006305A1" w:rsidRPr="006305A1">
        <w:rPr>
          <w:sz w:val="24"/>
          <w:szCs w:val="24"/>
        </w:rPr>
        <w:t>5.9</w:t>
      </w:r>
      <w:r w:rsidR="000D2D6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lastRenderedPageBreak/>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D2D6A">
        <w:fldChar w:fldCharType="begin"/>
      </w:r>
      <w:r w:rsidR="000D2D6A">
        <w:instrText xml:space="preserve"> REF _Ref440272035 \r \h  \* MERGEFORMAT </w:instrText>
      </w:r>
      <w:r w:rsidR="000D2D6A">
        <w:fldChar w:fldCharType="separate"/>
      </w:r>
      <w:r w:rsidR="006305A1" w:rsidRPr="006305A1">
        <w:rPr>
          <w:sz w:val="24"/>
          <w:szCs w:val="24"/>
        </w:rPr>
        <w:t>5.10</w:t>
      </w:r>
      <w:r w:rsidR="000D2D6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_Ref440272051 \r \h  \* MERGEFORMAT </w:instrText>
      </w:r>
      <w:r w:rsidR="000D2D6A">
        <w:fldChar w:fldCharType="separate"/>
      </w:r>
      <w:r w:rsidR="006305A1" w:rsidRPr="006305A1">
        <w:rPr>
          <w:sz w:val="24"/>
          <w:szCs w:val="24"/>
        </w:rPr>
        <w:t>5.11</w:t>
      </w:r>
      <w:r w:rsidR="000D2D6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D2D6A">
        <w:fldChar w:fldCharType="begin"/>
      </w:r>
      <w:r w:rsidR="000D2D6A">
        <w:instrText xml:space="preserve"> REF _Ref440272119 \r \h  \* MERGEFORMAT </w:instrText>
      </w:r>
      <w:r w:rsidR="000D2D6A">
        <w:fldChar w:fldCharType="separate"/>
      </w:r>
      <w:r w:rsidR="006305A1" w:rsidRPr="006305A1">
        <w:rPr>
          <w:sz w:val="24"/>
          <w:szCs w:val="24"/>
        </w:rPr>
        <w:t>5.6.1</w:t>
      </w:r>
      <w:r w:rsidR="000D2D6A">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Pr>
          <w:sz w:val="24"/>
          <w:szCs w:val="24"/>
        </w:rPr>
        <w:fldChar w:fldCharType="begin"/>
      </w:r>
      <w:r>
        <w:rPr>
          <w:sz w:val="24"/>
          <w:szCs w:val="24"/>
        </w:rPr>
        <w:instrText xml:space="preserve"> REF _Ref491179450 \r \h </w:instrText>
      </w:r>
      <w:r w:rsidR="006B2E6B">
        <w:rPr>
          <w:sz w:val="24"/>
          <w:szCs w:val="24"/>
        </w:rPr>
      </w:r>
      <w:r w:rsidR="006B2E6B">
        <w:rPr>
          <w:sz w:val="24"/>
          <w:szCs w:val="24"/>
        </w:rPr>
        <w:fldChar w:fldCharType="separate"/>
      </w:r>
      <w:r>
        <w:rPr>
          <w:sz w:val="24"/>
          <w:szCs w:val="24"/>
        </w:rPr>
        <w:t>5.6.2</w:t>
      </w:r>
      <w:r w:rsidR="006B2E6B">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D2D6A">
        <w:fldChar w:fldCharType="begin"/>
      </w:r>
      <w:r w:rsidR="000D2D6A">
        <w:instrText xml:space="preserve"> REF _Ref449017073 \r \h  \* MERGEFORMAT </w:instrText>
      </w:r>
      <w:r w:rsidR="000D2D6A">
        <w:fldChar w:fldCharType="separate"/>
      </w:r>
      <w:r w:rsidR="006305A1" w:rsidRPr="006305A1">
        <w:rPr>
          <w:sz w:val="24"/>
          <w:szCs w:val="24"/>
        </w:rPr>
        <w:t>5.7</w:t>
      </w:r>
      <w:r w:rsidR="000D2D6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D2D6A">
        <w:fldChar w:fldCharType="begin"/>
      </w:r>
      <w:r w:rsidR="000D2D6A">
        <w:instrText xml:space="preserve"> REF _Ref55336398 \r \h  \* MERGEFORMAT </w:instrText>
      </w:r>
      <w:r w:rsidR="000D2D6A">
        <w:fldChar w:fldCharType="separate"/>
      </w:r>
      <w:r w:rsidR="006305A1" w:rsidRPr="006305A1">
        <w:rPr>
          <w:sz w:val="24"/>
          <w:szCs w:val="24"/>
        </w:rPr>
        <w:t>5.8</w:t>
      </w:r>
      <w:r w:rsidR="000D2D6A">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желательное требование, 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w:t>
      </w:r>
      <w:proofErr w:type="gramStart"/>
      <w:r w:rsidR="006305A1" w:rsidRPr="00A80C89">
        <w:rPr>
          <w:iCs/>
          <w:sz w:val="24"/>
          <w:szCs w:val="24"/>
        </w:rPr>
        <w:t>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roofErr w:type="gramEnd"/>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 xml:space="preserve">ачестве </w:t>
      </w:r>
      <w:r w:rsidR="006D2FCD" w:rsidRPr="00DB5A15">
        <w:rPr>
          <w:sz w:val="24"/>
          <w:szCs w:val="24"/>
        </w:rPr>
        <w:lastRenderedPageBreak/>
        <w:t>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D2D6A">
        <w:fldChar w:fldCharType="begin"/>
      </w:r>
      <w:r w:rsidR="000D2D6A">
        <w:instrText xml:space="preserve"> REF _Ref440272274 \r \h  \* MERGEFORMAT </w:instrText>
      </w:r>
      <w:r w:rsidR="000D2D6A">
        <w:fldChar w:fldCharType="separate"/>
      </w:r>
      <w:r w:rsidR="006305A1" w:rsidRPr="006305A1">
        <w:rPr>
          <w:sz w:val="24"/>
          <w:szCs w:val="24"/>
        </w:rPr>
        <w:t>5.14</w:t>
      </w:r>
      <w:r w:rsidR="000D2D6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w:t>
      </w:r>
      <w:r w:rsidRPr="00382A07">
        <w:rPr>
          <w:sz w:val="24"/>
          <w:szCs w:val="24"/>
        </w:rPr>
        <w:lastRenderedPageBreak/>
        <w:t xml:space="preserve">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D2D6A">
        <w:rPr>
          <w:sz w:val="24"/>
          <w:szCs w:val="24"/>
        </w:rPr>
        <w:t>я(</w:t>
      </w:r>
      <w:proofErr w:type="gramEnd"/>
      <w:r w:rsidRPr="000D2D6A">
        <w:rPr>
          <w:sz w:val="24"/>
          <w:szCs w:val="24"/>
        </w:rPr>
        <w:t>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xml:space="preserve">. Наличие полномочий на поставку продукции, гарантирует для Заказчика поставку </w:t>
      </w:r>
      <w:proofErr w:type="spellStart"/>
      <w:r w:rsidRPr="000D2D6A">
        <w:rPr>
          <w:sz w:val="24"/>
          <w:szCs w:val="24"/>
        </w:rPr>
        <w:t>неконтрафактной</w:t>
      </w:r>
      <w:proofErr w:type="spellEnd"/>
      <w:r w:rsidRPr="000D2D6A">
        <w:rPr>
          <w:sz w:val="24"/>
          <w:szCs w:val="24"/>
        </w:rPr>
        <w:t xml:space="preserve"> продукции в определенные Закупочной документацией сроки, проведение </w:t>
      </w:r>
      <w:proofErr w:type="gramStart"/>
      <w:r w:rsidRPr="000D2D6A">
        <w:rPr>
          <w:sz w:val="24"/>
          <w:szCs w:val="24"/>
        </w:rPr>
        <w:t>шеф-монтажа</w:t>
      </w:r>
      <w:proofErr w:type="gramEnd"/>
      <w:r w:rsidRPr="000D2D6A">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D2D6A">
        <w:rPr>
          <w:sz w:val="24"/>
          <w:szCs w:val="24"/>
        </w:rPr>
        <w:t>подтверждающий</w:t>
      </w:r>
      <w:proofErr w:type="gramEnd"/>
      <w:r w:rsidRPr="000D2D6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D2D6A">
        <w:fldChar w:fldCharType="begin"/>
      </w:r>
      <w:r w:rsidR="000D2D6A">
        <w:instrText xml:space="preserve"> REF _Ref191386482 \r \h  \* MERGEFORMAT </w:instrText>
      </w:r>
      <w:r w:rsidR="000D2D6A">
        <w:fldChar w:fldCharType="separate"/>
      </w:r>
      <w:r w:rsidR="006305A1" w:rsidRPr="006305A1">
        <w:rPr>
          <w:bCs w:val="0"/>
          <w:sz w:val="24"/>
          <w:szCs w:val="24"/>
        </w:rPr>
        <w:t>3.3.8.1</w:t>
      </w:r>
      <w:r w:rsidR="000D2D6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6B2E6B">
        <w:fldChar w:fldCharType="begin"/>
      </w:r>
      <w:r w:rsidR="00B80887">
        <w:rPr>
          <w:bCs w:val="0"/>
          <w:sz w:val="24"/>
          <w:szCs w:val="24"/>
        </w:rPr>
        <w:instrText xml:space="preserve"> REF _Ref303669127 \r \h </w:instrText>
      </w:r>
      <w:r w:rsidR="006B2E6B">
        <w:fldChar w:fldCharType="separate"/>
      </w:r>
      <w:r w:rsidR="006305A1">
        <w:rPr>
          <w:bCs w:val="0"/>
          <w:sz w:val="24"/>
          <w:szCs w:val="24"/>
        </w:rPr>
        <w:t>3.3.8.2</w:t>
      </w:r>
      <w:r w:rsidR="006B2E6B">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w:t>
      </w:r>
      <w:r w:rsidRPr="00382A07">
        <w:rPr>
          <w:bCs w:val="0"/>
          <w:sz w:val="24"/>
          <w:szCs w:val="24"/>
        </w:rPr>
        <w:lastRenderedPageBreak/>
        <w:t xml:space="preserve">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fldChar w:fldCharType="begin"/>
      </w:r>
      <w:r w:rsidR="000D2D6A">
        <w:instrText xml:space="preserve"> REF _Ref307563248 \r \h  \* MERGEFORMAT </w:instrText>
      </w:r>
      <w:r w:rsidR="000D2D6A">
        <w:fldChar w:fldCharType="separate"/>
      </w:r>
      <w:r w:rsidR="006305A1" w:rsidRPr="006305A1">
        <w:rPr>
          <w:bCs w:val="0"/>
          <w:sz w:val="24"/>
          <w:szCs w:val="24"/>
          <w:lang w:val="en-US"/>
        </w:rPr>
        <w:t>a</w:t>
      </w:r>
      <w:r w:rsidR="006305A1" w:rsidRPr="00223240">
        <w:rPr>
          <w:bCs w:val="0"/>
          <w:sz w:val="24"/>
          <w:szCs w:val="24"/>
        </w:rPr>
        <w:t>)</w:t>
      </w:r>
      <w:r w:rsidR="000D2D6A">
        <w:fldChar w:fldCharType="end"/>
      </w:r>
      <w:r w:rsidRPr="00382A07">
        <w:rPr>
          <w:bCs w:val="0"/>
          <w:sz w:val="24"/>
          <w:szCs w:val="24"/>
        </w:rPr>
        <w:t xml:space="preserve">- </w:t>
      </w:r>
      <w:r w:rsidR="000D2D6A">
        <w:fldChar w:fldCharType="begin"/>
      </w:r>
      <w:r w:rsidR="000D2D6A">
        <w:instrText xml:space="preserve"> REF _Ref307563262 \r \h  \* MERGEFORMAT </w:instrText>
      </w:r>
      <w:r w:rsidR="000D2D6A">
        <w:fldChar w:fldCharType="separate"/>
      </w:r>
      <w:r w:rsidR="006305A1" w:rsidRPr="006305A1">
        <w:rPr>
          <w:bCs w:val="0"/>
          <w:sz w:val="24"/>
          <w:szCs w:val="24"/>
          <w:lang w:val="en-US"/>
        </w:rPr>
        <w:t>g</w:t>
      </w:r>
      <w:r w:rsidR="006305A1" w:rsidRPr="00223240">
        <w:rPr>
          <w:bCs w:val="0"/>
          <w:sz w:val="24"/>
          <w:szCs w:val="24"/>
        </w:rPr>
        <w:t>)</w:t>
      </w:r>
      <w:r w:rsidR="000D2D6A">
        <w:fldChar w:fldCharType="end"/>
      </w:r>
      <w:r w:rsidRPr="00382A07">
        <w:rPr>
          <w:bCs w:val="0"/>
          <w:sz w:val="24"/>
          <w:szCs w:val="24"/>
        </w:rPr>
        <w:t xml:space="preserve">п. </w:t>
      </w:r>
      <w:r w:rsidR="000D2D6A">
        <w:fldChar w:fldCharType="begin"/>
      </w:r>
      <w:r w:rsidR="000D2D6A">
        <w:instrText xml:space="preserve"> REF _Ref306032591 \r \h  \* MERGEFORMAT </w:instrText>
      </w:r>
      <w:r w:rsidR="000D2D6A">
        <w:fldChar w:fldCharType="separate"/>
      </w:r>
      <w:r w:rsidR="006305A1" w:rsidRPr="006305A1">
        <w:rPr>
          <w:bCs w:val="0"/>
          <w:sz w:val="24"/>
          <w:szCs w:val="24"/>
        </w:rPr>
        <w:t>3.3.10.4</w:t>
      </w:r>
      <w:r w:rsidR="000D2D6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D2D6A">
        <w:fldChar w:fldCharType="begin"/>
      </w:r>
      <w:r w:rsidR="000D2D6A">
        <w:instrText xml:space="preserve"> REF _Ref303669127 \r \h  \* MERGEFORMAT </w:instrText>
      </w:r>
      <w:r w:rsidR="000D2D6A">
        <w:fldChar w:fldCharType="separate"/>
      </w:r>
      <w:r w:rsidR="006305A1" w:rsidRPr="006305A1">
        <w:rPr>
          <w:bCs w:val="0"/>
          <w:sz w:val="24"/>
          <w:szCs w:val="24"/>
        </w:rPr>
        <w:t>3.3.8.2</w:t>
      </w:r>
      <w:r w:rsidR="000D2D6A">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8941A2" w:rsidRPr="00382A07">
        <w:rPr>
          <w:sz w:val="24"/>
          <w:szCs w:val="24"/>
        </w:rPr>
        <w:t xml:space="preserve"> и </w:t>
      </w:r>
      <w:r w:rsidR="006B2E6B">
        <w:fldChar w:fldCharType="begin"/>
      </w:r>
      <w:r w:rsidR="006B2E6B">
        <w:instrText xml:space="preserve"> REF _Ref464462966 \r \h  \* MERGEFORMAT </w:instrText>
      </w:r>
      <w:r w:rsidR="006B2E6B">
        <w:fldChar w:fldCharType="separate"/>
      </w:r>
      <w:r w:rsidR="006305A1" w:rsidRPr="006305A1">
        <w:rPr>
          <w:sz w:val="24"/>
          <w:szCs w:val="24"/>
        </w:rPr>
        <w:t>х)</w:t>
      </w:r>
      <w:r w:rsidR="006B2E6B">
        <w:fldChar w:fldCharType="end"/>
      </w:r>
      <w:r w:rsidR="008941A2"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D2D6A">
        <w:fldChar w:fldCharType="begin"/>
      </w:r>
      <w:r w:rsidR="000D2D6A">
        <w:instrText xml:space="preserve"> REF _Ref440272510 \r \h  \* MERGEFORMAT </w:instrText>
      </w:r>
      <w:r w:rsidR="000D2D6A">
        <w:fldChar w:fldCharType="separate"/>
      </w:r>
      <w:r w:rsidR="006305A1" w:rsidRPr="006305A1">
        <w:rPr>
          <w:bCs w:val="0"/>
          <w:sz w:val="24"/>
          <w:szCs w:val="24"/>
        </w:rPr>
        <w:t>5.15</w:t>
      </w:r>
      <w:r w:rsidR="000D2D6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bCs w:val="0"/>
          <w:sz w:val="24"/>
          <w:szCs w:val="24"/>
        </w:rPr>
        <w:t>3.3.8.1</w:t>
      </w:r>
      <w:r w:rsidR="000D2D6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lastRenderedPageBreak/>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D2D6A">
        <w:fldChar w:fldCharType="begin"/>
      </w:r>
      <w:r w:rsidR="000D2D6A">
        <w:instrText xml:space="preserve"> REF _Ref440969765 \r \h  \* MERGEFORMAT </w:instrText>
      </w:r>
      <w:r w:rsidR="000D2D6A">
        <w:fldChar w:fldCharType="separate"/>
      </w:r>
      <w:r w:rsidR="006305A1" w:rsidRPr="006305A1">
        <w:rPr>
          <w:bCs w:val="0"/>
          <w:iCs/>
          <w:sz w:val="24"/>
          <w:szCs w:val="24"/>
        </w:rPr>
        <w:t>3.3.12</w:t>
      </w:r>
      <w:r w:rsidR="000D2D6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D2D6A">
        <w:fldChar w:fldCharType="begin"/>
      </w:r>
      <w:r w:rsidR="000D2D6A">
        <w:instrText xml:space="preserve"> REF _Ref440289401 \r \h  \* MERGEFORMAT </w:instrText>
      </w:r>
      <w:r w:rsidR="000D2D6A">
        <w:fldChar w:fldCharType="separate"/>
      </w:r>
      <w:r w:rsidR="006305A1" w:rsidRPr="006305A1">
        <w:rPr>
          <w:bCs w:val="0"/>
          <w:iCs/>
          <w:sz w:val="24"/>
          <w:szCs w:val="24"/>
        </w:rPr>
        <w:t>3.3.13</w:t>
      </w:r>
      <w:r w:rsidR="000D2D6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D2D6A">
        <w:fldChar w:fldCharType="begin"/>
      </w:r>
      <w:r w:rsidR="000D2D6A">
        <w:instrText xml:space="preserve"> REF _Ref467168844 \r \h  \* MERGEFORMAT </w:instrText>
      </w:r>
      <w:r w:rsidR="000D2D6A">
        <w:fldChar w:fldCharType="separate"/>
      </w:r>
      <w:r w:rsidR="006305A1" w:rsidRPr="006305A1">
        <w:rPr>
          <w:sz w:val="24"/>
          <w:szCs w:val="24"/>
        </w:rPr>
        <w:t>3.3.14.3</w:t>
      </w:r>
      <w:r w:rsidR="000D2D6A">
        <w:fldChar w:fldCharType="end"/>
      </w:r>
      <w:r w:rsidRPr="00DB5A15">
        <w:rPr>
          <w:sz w:val="24"/>
          <w:szCs w:val="24"/>
        </w:rPr>
        <w:t xml:space="preserve">) или путем внесения денежных средств на расчетный счет Заказчика (п.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xml:space="preserve">, если Участник выбрал обеспечение исполнения обязательств, </w:t>
      </w:r>
      <w:r w:rsidRPr="00DB5A15">
        <w:rPr>
          <w:sz w:val="24"/>
          <w:szCs w:val="24"/>
        </w:rPr>
        <w:lastRenderedPageBreak/>
        <w:t>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D2D6A">
        <w:fldChar w:fldCharType="begin"/>
      </w:r>
      <w:r w:rsidR="000D2D6A">
        <w:instrText xml:space="preserve"> REF _Ref440272678 \r \h  \* MERGEFORMAT </w:instrText>
      </w:r>
      <w:r w:rsidR="000D2D6A">
        <w:fldChar w:fldCharType="separate"/>
      </w:r>
      <w:r w:rsidR="006305A1" w:rsidRPr="006305A1">
        <w:rPr>
          <w:sz w:val="24"/>
          <w:szCs w:val="24"/>
          <w:lang w:eastAsia="ru-RU"/>
        </w:rPr>
        <w:t>5.12</w:t>
      </w:r>
      <w:r w:rsidR="000D2D6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D2D6A">
        <w:fldChar w:fldCharType="begin"/>
      </w:r>
      <w:r w:rsidR="000D2D6A">
        <w:instrText xml:space="preserve"> REF _Ref306008743 \r \h  \* MERGEFORMAT </w:instrText>
      </w:r>
      <w:r w:rsidR="000D2D6A">
        <w:fldChar w:fldCharType="separate"/>
      </w:r>
      <w:r w:rsidR="006305A1" w:rsidRPr="006305A1">
        <w:rPr>
          <w:bCs w:val="0"/>
          <w:sz w:val="24"/>
          <w:szCs w:val="24"/>
        </w:rPr>
        <w:t>3.3.4</w:t>
      </w:r>
      <w:r w:rsidR="000D2D6A">
        <w:fldChar w:fldCharType="end"/>
      </w:r>
      <w:r w:rsidRPr="00382A07">
        <w:rPr>
          <w:bCs w:val="0"/>
          <w:sz w:val="24"/>
          <w:szCs w:val="24"/>
        </w:rPr>
        <w:t xml:space="preserve">) после истечения срока окончания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6B2E6B">
        <w:rPr>
          <w:bCs w:val="0"/>
          <w:sz w:val="24"/>
          <w:szCs w:val="24"/>
        </w:rPr>
        <w:fldChar w:fldCharType="begin"/>
      </w:r>
      <w:r w:rsidR="00991C07">
        <w:rPr>
          <w:bCs w:val="0"/>
          <w:sz w:val="24"/>
          <w:szCs w:val="24"/>
        </w:rPr>
        <w:instrText xml:space="preserve"> REF _Ref472412231 \r \h </w:instrText>
      </w:r>
      <w:r w:rsidR="006B2E6B">
        <w:rPr>
          <w:bCs w:val="0"/>
          <w:sz w:val="24"/>
          <w:szCs w:val="24"/>
        </w:rPr>
      </w:r>
      <w:r w:rsidR="006B2E6B">
        <w:rPr>
          <w:bCs w:val="0"/>
          <w:sz w:val="24"/>
          <w:szCs w:val="24"/>
        </w:rPr>
        <w:fldChar w:fldCharType="separate"/>
      </w:r>
      <w:r w:rsidR="006305A1">
        <w:rPr>
          <w:bCs w:val="0"/>
          <w:sz w:val="24"/>
          <w:szCs w:val="24"/>
        </w:rPr>
        <w:t>3.13</w:t>
      </w:r>
      <w:r w:rsidR="006B2E6B">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0D2D6A">
        <w:fldChar w:fldCharType="begin"/>
      </w:r>
      <w:r w:rsidR="000D2D6A">
        <w:instrText xml:space="preserve"> REF _Ref305753174 \r \h  \* MERGEFORMAT </w:instrText>
      </w:r>
      <w:r w:rsidR="000D2D6A">
        <w:fldChar w:fldCharType="separate"/>
      </w:r>
      <w:r w:rsidR="006305A1" w:rsidRPr="006305A1">
        <w:rPr>
          <w:sz w:val="24"/>
          <w:szCs w:val="24"/>
        </w:rPr>
        <w:t>3.3.14.3.2</w:t>
      </w:r>
      <w:r w:rsidR="000D2D6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lang w:eastAsia="ru-RU"/>
        </w:rPr>
        <w:t>5.12</w:t>
      </w:r>
      <w:r w:rsidR="000D2D6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0D2D6A">
        <w:fldChar w:fldCharType="begin"/>
      </w:r>
      <w:r w:rsidR="000D2D6A">
        <w:instrText xml:space="preserve"> REF _Ref441574460 \r \h  \* MERGEFORMAT </w:instrText>
      </w:r>
      <w:r w:rsidR="000D2D6A">
        <w:fldChar w:fldCharType="separate"/>
      </w:r>
      <w:r w:rsidR="006305A1" w:rsidRPr="006305A1">
        <w:rPr>
          <w:sz w:val="24"/>
          <w:szCs w:val="24"/>
          <w:lang w:eastAsia="ru-RU"/>
        </w:rPr>
        <w:t>5.13</w:t>
      </w:r>
      <w:r w:rsidR="000D2D6A">
        <w:fldChar w:fldCharType="end"/>
      </w:r>
      <w:r w:rsidRPr="00382A07">
        <w:rPr>
          <w:sz w:val="24"/>
          <w:szCs w:val="24"/>
        </w:rPr>
        <w:t xml:space="preserve">), в срок не позднее даты и времени </w:t>
      </w:r>
      <w:r w:rsidRPr="00F3162E">
        <w:rPr>
          <w:sz w:val="24"/>
          <w:szCs w:val="24"/>
        </w:rPr>
        <w:t xml:space="preserve">окончания приема заявок, указанных в пункте </w:t>
      </w:r>
      <w:r w:rsidR="000D2D6A" w:rsidRPr="00F3162E">
        <w:fldChar w:fldCharType="begin"/>
      </w:r>
      <w:r w:rsidR="000D2D6A" w:rsidRPr="00F3162E">
        <w:instrText xml:space="preserve"> REF _Ref440289953 \r \h  \* MERGEFORMAT </w:instrText>
      </w:r>
      <w:r w:rsidR="000D2D6A" w:rsidRPr="00F3162E">
        <w:fldChar w:fldCharType="separate"/>
      </w:r>
      <w:r w:rsidR="006305A1" w:rsidRPr="00F3162E">
        <w:rPr>
          <w:sz w:val="24"/>
          <w:szCs w:val="24"/>
        </w:rPr>
        <w:t>3.4.1.3</w:t>
      </w:r>
      <w:r w:rsidR="000D2D6A" w:rsidRPr="00F3162E">
        <w:fldChar w:fldCharType="end"/>
      </w:r>
      <w:r w:rsidRPr="00F3162E">
        <w:rPr>
          <w:sz w:val="24"/>
          <w:szCs w:val="24"/>
        </w:rPr>
        <w:t xml:space="preserve"> настоящей Документации, по адресу: </w:t>
      </w:r>
      <w:r w:rsidR="00DC32FC" w:rsidRPr="00F3162E">
        <w:rPr>
          <w:sz w:val="24"/>
          <w:szCs w:val="24"/>
        </w:rPr>
        <w:t xml:space="preserve">РФ, 127018, г. Москва, ул. 2-я Ямская, дом 4, </w:t>
      </w:r>
      <w:proofErr w:type="spellStart"/>
      <w:r w:rsidR="00DC32FC" w:rsidRPr="00F3162E">
        <w:rPr>
          <w:sz w:val="24"/>
          <w:szCs w:val="24"/>
        </w:rPr>
        <w:t>каб</w:t>
      </w:r>
      <w:proofErr w:type="spellEnd"/>
      <w:r w:rsidR="00DC32FC" w:rsidRPr="00F3162E">
        <w:rPr>
          <w:sz w:val="24"/>
          <w:szCs w:val="24"/>
        </w:rPr>
        <w:t xml:space="preserve">. №303, исполнительный сотрудник - </w:t>
      </w:r>
      <w:proofErr w:type="spellStart"/>
      <w:r w:rsidR="008770BA" w:rsidRPr="00F3162E">
        <w:rPr>
          <w:sz w:val="24"/>
          <w:szCs w:val="24"/>
        </w:rPr>
        <w:t>Горностаева</w:t>
      </w:r>
      <w:proofErr w:type="spellEnd"/>
      <w:r w:rsidR="00DC32FC" w:rsidRPr="00F3162E">
        <w:rPr>
          <w:sz w:val="24"/>
          <w:szCs w:val="24"/>
        </w:rPr>
        <w:t xml:space="preserve"> Татьяна Валентиновна, контактный телефон (495) 747-92-92</w:t>
      </w:r>
      <w:r w:rsidRPr="00F3162E">
        <w:rPr>
          <w:sz w:val="24"/>
          <w:szCs w:val="24"/>
        </w:rPr>
        <w:t>. Оригинал соглашения о неустойке должен быть надежно запечатан в конверт, на</w:t>
      </w:r>
      <w:r w:rsidRPr="00382A07">
        <w:rPr>
          <w:sz w:val="24"/>
          <w:szCs w:val="24"/>
        </w:rPr>
        <w:t xml:space="preserve">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0D2D6A">
        <w:fldChar w:fldCharType="begin"/>
      </w:r>
      <w:r w:rsidR="000D2D6A">
        <w:instrText xml:space="preserve"> REF _Ref191386085 \r \h  \* MERGEFORMAT </w:instrText>
      </w:r>
      <w:r w:rsidR="000D2D6A">
        <w:fldChar w:fldCharType="separate"/>
      </w:r>
      <w:r w:rsidR="006305A1" w:rsidRPr="006305A1">
        <w:rPr>
          <w:sz w:val="24"/>
          <w:szCs w:val="24"/>
        </w:rPr>
        <w:t>1.1.1</w:t>
      </w:r>
      <w:r w:rsidR="000D2D6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D2D6A">
        <w:fldChar w:fldCharType="begin"/>
      </w:r>
      <w:r w:rsidR="000D2D6A">
        <w:instrText xml:space="preserve"> REF _Ref303323780 \r \h  \* MERGEFORMAT </w:instrText>
      </w:r>
      <w:r w:rsidR="000D2D6A">
        <w:fldChar w:fldCharType="separate"/>
      </w:r>
      <w:r w:rsidR="006305A1" w:rsidRPr="006305A1">
        <w:rPr>
          <w:sz w:val="24"/>
          <w:szCs w:val="24"/>
        </w:rPr>
        <w:t>1.1.4</w:t>
      </w:r>
      <w:r w:rsidR="000D2D6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D2D6A">
        <w:fldChar w:fldCharType="begin"/>
      </w:r>
      <w:r w:rsidR="000D2D6A">
        <w:instrText xml:space="preserve"> REF _Ref467569911 \r \h  \* MERGEFORMAT </w:instrText>
      </w:r>
      <w:r w:rsidR="000D2D6A">
        <w:fldChar w:fldCharType="separate"/>
      </w:r>
      <w:r w:rsidR="006305A1" w:rsidRPr="006305A1">
        <w:rPr>
          <w:sz w:val="24"/>
          <w:szCs w:val="24"/>
        </w:rPr>
        <w:t>3.3.14.5</w:t>
      </w:r>
      <w:r w:rsidR="000D2D6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xml:space="preserve">, если Участник выбрал обеспечение исполнения обязательств, </w:t>
      </w:r>
      <w:r w:rsidRPr="00DB5A15">
        <w:rPr>
          <w:sz w:val="24"/>
          <w:szCs w:val="24"/>
        </w:rPr>
        <w:lastRenderedPageBreak/>
        <w:t>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2330E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 xml:space="preserve">исполнения обязательств, связанных с участием в Запросе предложений и подачей </w:t>
      </w:r>
      <w:r w:rsidRPr="002330EA">
        <w:rPr>
          <w:szCs w:val="24"/>
        </w:rPr>
        <w:t>Заявки,</w:t>
      </w:r>
      <w:r w:rsidRPr="002330EA">
        <w:rPr>
          <w:rFonts w:eastAsia="Calibri"/>
          <w:szCs w:val="24"/>
          <w:lang w:eastAsia="en-US"/>
        </w:rPr>
        <w:t xml:space="preserve"> копию </w:t>
      </w:r>
      <w:r w:rsidRPr="002330EA">
        <w:rPr>
          <w:szCs w:val="24"/>
        </w:rPr>
        <w:t>платежного</w:t>
      </w:r>
      <w:r w:rsidRPr="002330EA">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rsidRPr="002330EA">
        <w:fldChar w:fldCharType="begin"/>
      </w:r>
      <w:r w:rsidR="000D2D6A" w:rsidRPr="002330EA">
        <w:instrText xml:space="preserve"> REF _Ref55335823 \r \h  \* MERGEFORMAT </w:instrText>
      </w:r>
      <w:r w:rsidR="000D2D6A" w:rsidRPr="002330EA">
        <w:fldChar w:fldCharType="separate"/>
      </w:r>
      <w:r w:rsidR="006305A1" w:rsidRPr="002330EA">
        <w:rPr>
          <w:rFonts w:eastAsia="Calibri"/>
          <w:szCs w:val="24"/>
          <w:lang w:eastAsia="en-US"/>
        </w:rPr>
        <w:t>5.6</w:t>
      </w:r>
      <w:r w:rsidR="000D2D6A" w:rsidRPr="002330EA">
        <w:fldChar w:fldCharType="end"/>
      </w:r>
      <w:r w:rsidRPr="002330EA">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2330EA">
        <w:rPr>
          <w:rFonts w:eastAsia="Calibri"/>
          <w:szCs w:val="24"/>
          <w:lang w:eastAsia="en-US"/>
        </w:rPr>
        <w:t>Горностаевой</w:t>
      </w:r>
      <w:r w:rsidRPr="002330EA">
        <w:rPr>
          <w:rFonts w:eastAsia="Calibri"/>
          <w:szCs w:val="24"/>
          <w:lang w:eastAsia="en-US"/>
        </w:rPr>
        <w:t xml:space="preserve"> Татьяне</w:t>
      </w:r>
      <w:proofErr w:type="gramEnd"/>
      <w:r w:rsidRPr="002330EA">
        <w:rPr>
          <w:rFonts w:eastAsia="Calibri"/>
          <w:szCs w:val="24"/>
          <w:lang w:eastAsia="en-US"/>
        </w:rPr>
        <w:t xml:space="preserve"> Валентиновне - контактный телефон (495) 747-92-92 (3123), адрес электронной почты: </w:t>
      </w:r>
      <w:hyperlink r:id="rId36" w:history="1">
        <w:r w:rsidR="00FB1064" w:rsidRPr="002330EA">
          <w:rPr>
            <w:rFonts w:eastAsia="Calibri"/>
            <w:u w:val="single"/>
            <w:lang w:eastAsia="en-US"/>
          </w:rPr>
          <w:t>Gornostaeva.TV@mrsk-1.ru</w:t>
        </w:r>
      </w:hyperlink>
      <w:r w:rsidRPr="002330EA">
        <w:rPr>
          <w:rFonts w:eastAsia="Calibri"/>
          <w:szCs w:val="24"/>
          <w:lang w:eastAsia="en-US"/>
        </w:rPr>
        <w:t xml:space="preserve">. Данные документы необходимо направить Заказчику </w:t>
      </w:r>
      <w:r w:rsidRPr="002330EA">
        <w:rPr>
          <w:szCs w:val="24"/>
        </w:rPr>
        <w:t xml:space="preserve">до момента истечения срока окончания приема заявок (п. </w:t>
      </w:r>
      <w:r w:rsidR="000D2D6A" w:rsidRPr="002330EA">
        <w:fldChar w:fldCharType="begin"/>
      </w:r>
      <w:r w:rsidR="000D2D6A" w:rsidRPr="002330EA">
        <w:instrText xml:space="preserve"> REF _Ref440289953 \r \h  \* MERGEFORMAT </w:instrText>
      </w:r>
      <w:r w:rsidR="000D2D6A" w:rsidRPr="002330EA">
        <w:fldChar w:fldCharType="separate"/>
      </w:r>
      <w:r w:rsidR="006305A1" w:rsidRPr="002330EA">
        <w:rPr>
          <w:szCs w:val="24"/>
        </w:rPr>
        <w:t>3.4.1.3</w:t>
      </w:r>
      <w:r w:rsidR="000D2D6A" w:rsidRPr="002330EA">
        <w:fldChar w:fldCharType="end"/>
      </w:r>
      <w:r w:rsidRPr="002330EA">
        <w:rPr>
          <w:szCs w:val="24"/>
        </w:rPr>
        <w:t>).</w:t>
      </w:r>
    </w:p>
    <w:p w:rsidR="006D2FCD" w:rsidRPr="002330E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2330EA">
        <w:rPr>
          <w:rFonts w:eastAsia="Calibri"/>
          <w:szCs w:val="24"/>
          <w:lang w:eastAsia="en-US"/>
        </w:rPr>
        <w:t>Реквизиты</w:t>
      </w:r>
      <w:r w:rsidRPr="002330EA">
        <w:rPr>
          <w:szCs w:val="24"/>
        </w:rPr>
        <w:t xml:space="preserve"> Заказчика для перечисления денежных сре</w:t>
      </w:r>
      <w:proofErr w:type="gramStart"/>
      <w:r w:rsidRPr="002330EA">
        <w:rPr>
          <w:szCs w:val="24"/>
        </w:rPr>
        <w:t>дств в к</w:t>
      </w:r>
      <w:proofErr w:type="gramEnd"/>
      <w:r w:rsidRPr="002330EA">
        <w:rPr>
          <w:szCs w:val="24"/>
        </w:rPr>
        <w:t>ачестве обеспечения обязательств, связанных с участием в Запросе предложений и подачей Заявки:</w:t>
      </w:r>
      <w:bookmarkEnd w:id="504"/>
    </w:p>
    <w:p w:rsidR="006D2FCD" w:rsidRPr="002330EA" w:rsidRDefault="006D2FCD" w:rsidP="006D2FCD">
      <w:pPr>
        <w:pStyle w:val="aff6"/>
        <w:numPr>
          <w:ilvl w:val="0"/>
          <w:numId w:val="0"/>
        </w:numPr>
        <w:snapToGrid w:val="0"/>
        <w:spacing w:before="100" w:beforeAutospacing="1" w:line="240" w:lineRule="auto"/>
        <w:ind w:left="2160"/>
        <w:rPr>
          <w:sz w:val="24"/>
          <w:szCs w:val="24"/>
          <w:u w:val="single"/>
        </w:rPr>
      </w:pPr>
      <w:r w:rsidRPr="002330EA">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2330EA"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2330EA">
        <w:rPr>
          <w:sz w:val="24"/>
          <w:szCs w:val="24"/>
        </w:rPr>
        <w:t>ИНН/КПП: 6901067107/997450001</w:t>
      </w:r>
    </w:p>
    <w:p w:rsidR="006D2FCD" w:rsidRPr="002330EA" w:rsidRDefault="006D2FCD" w:rsidP="006D2FCD">
      <w:pPr>
        <w:pStyle w:val="aff6"/>
        <w:numPr>
          <w:ilvl w:val="0"/>
          <w:numId w:val="0"/>
        </w:numPr>
        <w:tabs>
          <w:tab w:val="left" w:pos="2127"/>
        </w:tabs>
        <w:spacing w:line="240" w:lineRule="auto"/>
        <w:ind w:left="2847"/>
      </w:pPr>
      <w:proofErr w:type="gramStart"/>
      <w:r w:rsidRPr="002330EA">
        <w:rPr>
          <w:sz w:val="24"/>
          <w:szCs w:val="24"/>
        </w:rPr>
        <w:t>р</w:t>
      </w:r>
      <w:proofErr w:type="gramEnd"/>
      <w:r w:rsidRPr="002330EA">
        <w:rPr>
          <w:sz w:val="24"/>
          <w:szCs w:val="24"/>
        </w:rPr>
        <w:t>/с: 40702810000000019885 в ПАО РОСБАНК</w:t>
      </w:r>
    </w:p>
    <w:p w:rsidR="006D2FCD" w:rsidRPr="002330EA" w:rsidRDefault="006D2FCD" w:rsidP="006D2FCD">
      <w:pPr>
        <w:pStyle w:val="aff6"/>
        <w:numPr>
          <w:ilvl w:val="0"/>
          <w:numId w:val="0"/>
        </w:numPr>
        <w:tabs>
          <w:tab w:val="left" w:pos="2127"/>
        </w:tabs>
        <w:spacing w:line="240" w:lineRule="auto"/>
        <w:ind w:left="2847"/>
      </w:pPr>
      <w:r w:rsidRPr="002330EA">
        <w:rPr>
          <w:sz w:val="24"/>
          <w:szCs w:val="24"/>
        </w:rPr>
        <w:lastRenderedPageBreak/>
        <w:t>БИК: 044525256</w:t>
      </w:r>
    </w:p>
    <w:p w:rsidR="006D2FCD" w:rsidRPr="002330EA" w:rsidRDefault="006D2FCD" w:rsidP="006D2FCD">
      <w:pPr>
        <w:pStyle w:val="aff6"/>
        <w:numPr>
          <w:ilvl w:val="0"/>
          <w:numId w:val="0"/>
        </w:numPr>
        <w:tabs>
          <w:tab w:val="left" w:pos="2127"/>
        </w:tabs>
        <w:spacing w:line="240" w:lineRule="auto"/>
        <w:ind w:left="2847"/>
      </w:pPr>
      <w:r w:rsidRPr="002330EA">
        <w:rPr>
          <w:sz w:val="24"/>
          <w:szCs w:val="24"/>
        </w:rPr>
        <w:t>к/с: 30101810000000000256</w:t>
      </w:r>
    </w:p>
    <w:p w:rsidR="006D2FCD" w:rsidRPr="002330E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2330EA">
        <w:rPr>
          <w:rFonts w:eastAsia="Calibri"/>
          <w:szCs w:val="24"/>
          <w:lang w:eastAsia="en-US"/>
        </w:rPr>
        <w:t>Предоставленное</w:t>
      </w:r>
      <w:r w:rsidRPr="002330EA">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2330EA">
        <w:rPr>
          <w:sz w:val="24"/>
          <w:szCs w:val="24"/>
        </w:rPr>
        <w:t>всем Участникам – в течение семи рабочих дней со дня принятия</w:t>
      </w:r>
      <w:r w:rsidRPr="00DB5A15">
        <w:rPr>
          <w:sz w:val="24"/>
          <w:szCs w:val="24"/>
        </w:rPr>
        <w:t xml:space="preserve">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D2D6A">
        <w:fldChar w:fldCharType="begin"/>
      </w:r>
      <w:r w:rsidR="000D2D6A">
        <w:instrText xml:space="preserve"> REF _Ref306140451 \r \h  \* MERGEFORMAT </w:instrText>
      </w:r>
      <w:r w:rsidR="000D2D6A">
        <w:fldChar w:fldCharType="separate"/>
      </w:r>
      <w:r w:rsidR="006305A1" w:rsidRPr="006305A1">
        <w:rPr>
          <w:sz w:val="24"/>
          <w:szCs w:val="24"/>
        </w:rPr>
        <w:t>3.14</w:t>
      </w:r>
      <w:r w:rsidR="000D2D6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2330EA"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 xml:space="preserve">архивов, состоящих из нескольких частей (томов) на ЭТП </w:t>
      </w:r>
      <w:r w:rsidRPr="002330EA">
        <w:rPr>
          <w:bCs w:val="0"/>
          <w:sz w:val="24"/>
          <w:szCs w:val="24"/>
        </w:rPr>
        <w:t>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2330EA">
        <w:rPr>
          <w:bCs w:val="0"/>
          <w:sz w:val="24"/>
          <w:szCs w:val="24"/>
        </w:rPr>
        <w:t>Заявк</w:t>
      </w:r>
      <w:r w:rsidR="00717F60" w:rsidRPr="002330EA">
        <w:rPr>
          <w:bCs w:val="0"/>
          <w:sz w:val="24"/>
          <w:szCs w:val="24"/>
        </w:rPr>
        <w:t xml:space="preserve">и на ЭТП могут быть поданы до </w:t>
      </w:r>
      <w:r w:rsidR="002B5044" w:rsidRPr="002330EA">
        <w:rPr>
          <w:b/>
          <w:bCs w:val="0"/>
          <w:sz w:val="24"/>
          <w:szCs w:val="24"/>
        </w:rPr>
        <w:t xml:space="preserve">12 часов 00 минут </w:t>
      </w:r>
      <w:r w:rsidR="002330EA" w:rsidRPr="002330EA">
        <w:rPr>
          <w:b/>
          <w:bCs w:val="0"/>
          <w:sz w:val="24"/>
          <w:szCs w:val="24"/>
        </w:rPr>
        <w:t>20</w:t>
      </w:r>
      <w:r w:rsidR="002B5044" w:rsidRPr="002330EA">
        <w:rPr>
          <w:b/>
          <w:bCs w:val="0"/>
          <w:sz w:val="24"/>
          <w:szCs w:val="24"/>
        </w:rPr>
        <w:t xml:space="preserve"> </w:t>
      </w:r>
      <w:r w:rsidR="002330EA" w:rsidRPr="002330EA">
        <w:rPr>
          <w:b/>
          <w:bCs w:val="0"/>
          <w:sz w:val="24"/>
          <w:szCs w:val="24"/>
        </w:rPr>
        <w:t>ноября</w:t>
      </w:r>
      <w:r w:rsidR="002B5044" w:rsidRPr="002330EA">
        <w:rPr>
          <w:b/>
          <w:bCs w:val="0"/>
          <w:sz w:val="24"/>
          <w:szCs w:val="24"/>
        </w:rPr>
        <w:t xml:space="preserve"> </w:t>
      </w:r>
      <w:r w:rsidR="004E638A" w:rsidRPr="002330EA">
        <w:rPr>
          <w:b/>
          <w:bCs w:val="0"/>
          <w:sz w:val="24"/>
          <w:szCs w:val="24"/>
        </w:rPr>
        <w:t>2017</w:t>
      </w:r>
      <w:r w:rsidR="002B5044" w:rsidRPr="002330EA">
        <w:rPr>
          <w:b/>
          <w:bCs w:val="0"/>
          <w:sz w:val="24"/>
          <w:szCs w:val="24"/>
        </w:rPr>
        <w:t xml:space="preserve"> года</w:t>
      </w:r>
      <w:r w:rsidR="00BC2634" w:rsidRPr="002330EA">
        <w:rPr>
          <w:b/>
          <w:bCs w:val="0"/>
          <w:sz w:val="24"/>
          <w:szCs w:val="24"/>
        </w:rPr>
        <w:t xml:space="preserve">, </w:t>
      </w:r>
      <w:r w:rsidR="00BC2634" w:rsidRPr="002330EA">
        <w:rPr>
          <w:bCs w:val="0"/>
          <w:sz w:val="24"/>
          <w:szCs w:val="24"/>
        </w:rPr>
        <w:t xml:space="preserve">при этом предложенная Участником в Письме о подаче оферты </w:t>
      </w:r>
      <w:r w:rsidR="00BC2634" w:rsidRPr="002330EA">
        <w:rPr>
          <w:bCs w:val="0"/>
          <w:spacing w:val="-2"/>
          <w:sz w:val="24"/>
          <w:szCs w:val="24"/>
        </w:rPr>
        <w:t>(под</w:t>
      </w:r>
      <w:r w:rsidR="00BC2634" w:rsidRPr="002330EA">
        <w:rPr>
          <w:bCs w:val="0"/>
          <w:sz w:val="24"/>
          <w:szCs w:val="24"/>
        </w:rPr>
        <w:t xml:space="preserve">раздел </w:t>
      </w:r>
      <w:r w:rsidR="000D2D6A" w:rsidRPr="002330EA">
        <w:fldChar w:fldCharType="begin"/>
      </w:r>
      <w:r w:rsidR="000D2D6A" w:rsidRPr="002330EA">
        <w:instrText xml:space="preserve"> REF _Ref55336310 \r \h  \* MERGEFORMAT </w:instrText>
      </w:r>
      <w:r w:rsidR="000D2D6A" w:rsidRPr="002330EA">
        <w:fldChar w:fldCharType="separate"/>
      </w:r>
      <w:r w:rsidR="006305A1" w:rsidRPr="002330EA">
        <w:rPr>
          <w:bCs w:val="0"/>
          <w:sz w:val="24"/>
          <w:szCs w:val="24"/>
        </w:rPr>
        <w:t>5.1</w:t>
      </w:r>
      <w:r w:rsidR="000D2D6A" w:rsidRPr="002330EA">
        <w:fldChar w:fldCharType="end"/>
      </w:r>
      <w:r w:rsidR="00BC2634" w:rsidRPr="002330EA">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lastRenderedPageBreak/>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CA44A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D2D6A">
        <w:fldChar w:fldCharType="begin"/>
      </w:r>
      <w:r w:rsidR="000D2D6A">
        <w:instrText xml:space="preserve"> REF _Ref93089454 \n \h  \* MERGEFORMAT </w:instrText>
      </w:r>
      <w:r w:rsidR="000D2D6A">
        <w:fldChar w:fldCharType="separate"/>
      </w:r>
      <w:r w:rsidR="006305A1" w:rsidRPr="006305A1">
        <w:rPr>
          <w:bCs w:val="0"/>
          <w:sz w:val="24"/>
          <w:szCs w:val="24"/>
        </w:rPr>
        <w:t>3.6.2</w:t>
      </w:r>
      <w:r w:rsidR="000D2D6A">
        <w:fldChar w:fldCharType="end"/>
      </w:r>
      <w:r w:rsidRPr="00382A07">
        <w:rPr>
          <w:bCs w:val="0"/>
          <w:sz w:val="24"/>
          <w:szCs w:val="24"/>
        </w:rPr>
        <w:t xml:space="preserve">), проведение (при необходимости) переговоров (пункт </w:t>
      </w:r>
      <w:r w:rsidR="000D2D6A">
        <w:fldChar w:fldCharType="begin"/>
      </w:r>
      <w:r w:rsidR="000D2D6A">
        <w:instrText xml:space="preserve"> REF _Ref303670674 \n \h  \* MERGEFORMAT </w:instrText>
      </w:r>
      <w:r w:rsidR="000D2D6A">
        <w:fldChar w:fldCharType="separate"/>
      </w:r>
      <w:r w:rsidR="006305A1" w:rsidRPr="006305A1">
        <w:rPr>
          <w:bCs w:val="0"/>
          <w:sz w:val="24"/>
          <w:szCs w:val="24"/>
        </w:rPr>
        <w:t>3.6.3</w:t>
      </w:r>
      <w:r w:rsidR="000D2D6A">
        <w:fldChar w:fldCharType="end"/>
      </w:r>
      <w:r w:rsidRPr="00382A07">
        <w:rPr>
          <w:bCs w:val="0"/>
          <w:sz w:val="24"/>
          <w:szCs w:val="24"/>
        </w:rPr>
        <w:t>) и оценочную стадию (пункт</w:t>
      </w:r>
      <w:r w:rsidR="007F3FB7" w:rsidRPr="00382A07">
        <w:rPr>
          <w:bCs w:val="0"/>
          <w:sz w:val="24"/>
          <w:szCs w:val="24"/>
        </w:rPr>
        <w:t xml:space="preserve">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lastRenderedPageBreak/>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fldChar w:fldCharType="begin"/>
      </w:r>
      <w:r w:rsidR="000D2D6A">
        <w:instrText xml:space="preserve"> REF _Ref444179578 \r \h  \* MERGEFORMAT </w:instrText>
      </w:r>
      <w:r w:rsidR="000D2D6A">
        <w:fldChar w:fldCharType="separate"/>
      </w:r>
      <w:r w:rsidR="006305A1" w:rsidRPr="006305A1">
        <w:rPr>
          <w:sz w:val="24"/>
          <w:szCs w:val="24"/>
        </w:rPr>
        <w:t>5.10</w:t>
      </w:r>
      <w:r w:rsidR="000D2D6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w:t>
      </w:r>
      <w:r w:rsidRPr="00382A07">
        <w:rPr>
          <w:sz w:val="24"/>
          <w:szCs w:val="24"/>
        </w:rPr>
        <w:lastRenderedPageBreak/>
        <w:t xml:space="preserve">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w:t>
      </w:r>
      <w:r w:rsidRPr="00382A07">
        <w:rPr>
          <w:iCs/>
          <w:sz w:val="24"/>
          <w:szCs w:val="24"/>
          <w:lang w:eastAsia="ru-RU"/>
        </w:rPr>
        <w:lastRenderedPageBreak/>
        <w:t xml:space="preserve">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D2D6A">
        <w:fldChar w:fldCharType="begin"/>
      </w:r>
      <w:r w:rsidR="000D2D6A">
        <w:instrText xml:space="preserve"> REF _Ref465850064 \r \h  \* MERGEFORMAT </w:instrText>
      </w:r>
      <w:r w:rsidR="000D2D6A">
        <w:fldChar w:fldCharType="separate"/>
      </w:r>
      <w:r w:rsidR="006305A1" w:rsidRPr="006305A1">
        <w:rPr>
          <w:iCs/>
          <w:sz w:val="24"/>
          <w:szCs w:val="24"/>
          <w:lang w:eastAsia="ru-RU"/>
        </w:rPr>
        <w:t>3.7.9</w:t>
      </w:r>
      <w:r w:rsidR="000D2D6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D2D6A">
        <w:fldChar w:fldCharType="begin"/>
      </w:r>
      <w:r w:rsidR="000D2D6A">
        <w:instrText xml:space="preserve"> REF _Ref306352987 \r \h  \* MERGEFORMAT </w:instrText>
      </w:r>
      <w:r w:rsidR="000D2D6A">
        <w:fldChar w:fldCharType="separate"/>
      </w:r>
      <w:r w:rsidR="006305A1" w:rsidRPr="006305A1">
        <w:rPr>
          <w:iCs/>
          <w:sz w:val="24"/>
          <w:szCs w:val="24"/>
          <w:lang w:eastAsia="ru-RU"/>
        </w:rPr>
        <w:t>3.7.3</w:t>
      </w:r>
      <w:r w:rsidR="000D2D6A">
        <w:fldChar w:fldCharType="end"/>
      </w:r>
      <w:r w:rsidRPr="00382A07">
        <w:rPr>
          <w:iCs/>
          <w:sz w:val="24"/>
          <w:szCs w:val="24"/>
          <w:lang w:eastAsia="ru-RU"/>
        </w:rPr>
        <w:t xml:space="preserve"> - </w:t>
      </w:r>
      <w:r w:rsidR="000D2D6A">
        <w:fldChar w:fldCharType="begin"/>
      </w:r>
      <w:r w:rsidR="000D2D6A">
        <w:instrText xml:space="preserve"> REF _Ref306353005 \r \h  \* MERGEFORMAT </w:instrText>
      </w:r>
      <w:r w:rsidR="000D2D6A">
        <w:fldChar w:fldCharType="separate"/>
      </w:r>
      <w:r w:rsidR="006305A1" w:rsidRPr="006305A1">
        <w:rPr>
          <w:iCs/>
          <w:sz w:val="24"/>
          <w:szCs w:val="24"/>
          <w:lang w:eastAsia="ru-RU"/>
        </w:rPr>
        <w:t>3.7.5</w:t>
      </w:r>
      <w:r w:rsidR="000D2D6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D2D6A">
        <w:fldChar w:fldCharType="begin"/>
      </w:r>
      <w:r w:rsidR="000D2D6A">
        <w:instrText xml:space="preserve"> REF _Ref468453355 \r \h  \* MERGEFORMAT </w:instrText>
      </w:r>
      <w:r w:rsidR="000D2D6A">
        <w:fldChar w:fldCharType="separate"/>
      </w:r>
      <w:r w:rsidR="006305A1" w:rsidRPr="006305A1">
        <w:rPr>
          <w:sz w:val="24"/>
          <w:szCs w:val="24"/>
        </w:rPr>
        <w:t>3.7.8</w:t>
      </w:r>
      <w:r w:rsidR="000D2D6A">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В соответствии с пунктом 1 части 8 статьи 3 Федерального закона «О </w:t>
      </w:r>
      <w:r w:rsidRPr="001018D6">
        <w:rPr>
          <w:sz w:val="24"/>
          <w:szCs w:val="24"/>
        </w:rPr>
        <w:lastRenderedPageBreak/>
        <w:t>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2330E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2330EA">
        <w:rPr>
          <w:sz w:val="24"/>
          <w:szCs w:val="24"/>
        </w:rPr>
        <w:t xml:space="preserve">иначе </w:t>
      </w:r>
      <w:r w:rsidRPr="002330EA">
        <w:rPr>
          <w:i/>
          <w:sz w:val="24"/>
          <w:szCs w:val="24"/>
          <w:lang w:val="en-US"/>
        </w:rPr>
        <w:t>k</w:t>
      </w:r>
      <w:r w:rsidRPr="002330EA">
        <w:rPr>
          <w:i/>
          <w:sz w:val="24"/>
          <w:szCs w:val="24"/>
          <w:vertAlign w:val="subscript"/>
        </w:rPr>
        <w:t>ПРИОР</w:t>
      </w:r>
      <w:r w:rsidRPr="002330E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2330E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330EA">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2330EA">
        <w:rPr>
          <w:rFonts w:ascii="Times New Roman" w:hAnsi="Times New Roman" w:cs="Times New Roman"/>
          <w:sz w:val="24"/>
          <w:szCs w:val="24"/>
        </w:rPr>
        <w:t xml:space="preserve">а) закупка признана несостоявшейся (п. </w:t>
      </w:r>
      <w:r w:rsidR="000D2D6A" w:rsidRPr="002330EA">
        <w:fldChar w:fldCharType="begin"/>
      </w:r>
      <w:r w:rsidR="000D2D6A" w:rsidRPr="002330EA">
        <w:instrText xml:space="preserve"> REF _Ref303251044 \r \h  \* MERGEFORMAT </w:instrText>
      </w:r>
      <w:r w:rsidR="000D2D6A" w:rsidRPr="002330EA">
        <w:fldChar w:fldCharType="separate"/>
      </w:r>
      <w:r w:rsidR="006305A1" w:rsidRPr="002330EA">
        <w:rPr>
          <w:rFonts w:ascii="Times New Roman" w:hAnsi="Times New Roman" w:cs="Times New Roman"/>
          <w:sz w:val="24"/>
          <w:szCs w:val="24"/>
        </w:rPr>
        <w:t>3.10</w:t>
      </w:r>
      <w:r w:rsidR="000D2D6A" w:rsidRPr="002330EA">
        <w:fldChar w:fldCharType="end"/>
      </w:r>
      <w:r w:rsidRPr="002330EA">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2330EA">
        <w:rPr>
          <w:rFonts w:ascii="Times New Roman" w:hAnsi="Times New Roman" w:cs="Times New Roman"/>
          <w:sz w:val="24"/>
          <w:szCs w:val="24"/>
        </w:rPr>
        <w:t>по запросу</w:t>
      </w:r>
      <w:r w:rsidR="00991C07" w:rsidRPr="001018D6">
        <w:rPr>
          <w:rFonts w:ascii="Times New Roman" w:hAnsi="Times New Roman" w:cs="Times New Roman"/>
          <w:sz w:val="24"/>
          <w:szCs w:val="24"/>
        </w:rPr>
        <w:t xml:space="preserve">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 xml:space="preserve">макс) ед.) на </w:t>
      </w:r>
      <w:r w:rsidRPr="001018D6">
        <w:rPr>
          <w:rFonts w:ascii="Times New Roman" w:hAnsi="Times New Roman" w:cs="Times New Roman"/>
          <w:sz w:val="24"/>
          <w:szCs w:val="24"/>
        </w:rPr>
        <w:lastRenderedPageBreak/>
        <w:t>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0D2D6A">
        <w:fldChar w:fldCharType="begin"/>
      </w:r>
      <w:r w:rsidR="000D2D6A">
        <w:instrText xml:space="preserve"> REF _Ref472411304 \r \h  \* MERGEFORMAT </w:instrText>
      </w:r>
      <w:r w:rsidR="000D2D6A">
        <w:fldChar w:fldCharType="separate"/>
      </w:r>
      <w:r w:rsidR="006305A1" w:rsidRPr="006305A1">
        <w:rPr>
          <w:sz w:val="24"/>
          <w:szCs w:val="24"/>
        </w:rPr>
        <w:t>3.3.7.1</w:t>
      </w:r>
      <w:r w:rsidR="000D2D6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w:t>
      </w:r>
      <w:r w:rsidRPr="00382A07">
        <w:rPr>
          <w:sz w:val="24"/>
          <w:szCs w:val="24"/>
        </w:rPr>
        <w:lastRenderedPageBreak/>
        <w:t xml:space="preserve">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D2D6A">
        <w:fldChar w:fldCharType="begin"/>
      </w:r>
      <w:r w:rsidR="000D2D6A">
        <w:instrText xml:space="preserve"> REF _Ref468456963 \r \h  \* MERGEFORMAT </w:instrText>
      </w:r>
      <w:r w:rsidR="000D2D6A">
        <w:fldChar w:fldCharType="separate"/>
      </w:r>
      <w:r w:rsidR="006305A1" w:rsidRPr="006305A1">
        <w:rPr>
          <w:rFonts w:eastAsia="Times New Roman,Italic"/>
          <w:iCs/>
          <w:sz w:val="24"/>
          <w:szCs w:val="24"/>
        </w:rPr>
        <w:t>3.3.7</w:t>
      </w:r>
      <w:r w:rsidR="000D2D6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 xml:space="preserve">к Участнику будут применены </w:t>
      </w:r>
      <w:r w:rsidRPr="00991C07">
        <w:rPr>
          <w:rFonts w:eastAsia="Times New Roman,Italic"/>
          <w:iCs/>
          <w:sz w:val="24"/>
          <w:szCs w:val="24"/>
        </w:rPr>
        <w:lastRenderedPageBreak/>
        <w:t>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D2D6A">
        <w:fldChar w:fldCharType="begin"/>
      </w:r>
      <w:r w:rsidR="000D2D6A">
        <w:instrText xml:space="preserve"> REF _Ref465675151 \r \h  \* MERGEFORMAT </w:instrText>
      </w:r>
      <w:r w:rsidR="000D2D6A">
        <w:fldChar w:fldCharType="separate"/>
      </w:r>
      <w:r w:rsidR="006305A1" w:rsidRPr="006305A1">
        <w:rPr>
          <w:bCs/>
          <w:sz w:val="24"/>
          <w:szCs w:val="24"/>
        </w:rPr>
        <w:t>3.11.2</w:t>
      </w:r>
      <w:r w:rsidR="000D2D6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D2D6A">
        <w:fldChar w:fldCharType="begin"/>
      </w:r>
      <w:r w:rsidR="000D2D6A">
        <w:instrText xml:space="preserve"> REF _Ref468457053 \r \h  \* MERGEFORMAT </w:instrText>
      </w:r>
      <w:r w:rsidR="000D2D6A">
        <w:fldChar w:fldCharType="separate"/>
      </w:r>
      <w:r w:rsidR="006305A1" w:rsidRPr="006305A1">
        <w:rPr>
          <w:sz w:val="24"/>
          <w:szCs w:val="24"/>
        </w:rPr>
        <w:t>3.6.2.5</w:t>
      </w:r>
      <w:r w:rsidR="000D2D6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007929A7"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w:t>
      </w:r>
      <w:r w:rsidRPr="004A1A68">
        <w:rPr>
          <w:i/>
          <w:sz w:val="24"/>
          <w:szCs w:val="24"/>
        </w:rPr>
        <w:lastRenderedPageBreak/>
        <w:t xml:space="preserve">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D2D6A">
        <w:fldChar w:fldCharType="begin"/>
      </w:r>
      <w:r w:rsidR="000D2D6A">
        <w:instrText xml:space="preserve"> REF _Ref294695546 \r \h  \* MERGEFORMAT </w:instrText>
      </w:r>
      <w:r w:rsidR="000D2D6A">
        <w:fldChar w:fldCharType="separate"/>
      </w:r>
      <w:r w:rsidR="006305A1" w:rsidRPr="006305A1">
        <w:rPr>
          <w:bCs w:val="0"/>
          <w:sz w:val="24"/>
          <w:szCs w:val="24"/>
        </w:rPr>
        <w:t xml:space="preserve"> 1.2.6 </w:t>
      </w:r>
      <w:r w:rsidR="000D2D6A">
        <w:fldChar w:fldCharType="end"/>
      </w:r>
      <w:r w:rsidRPr="004A1A68">
        <w:rPr>
          <w:bCs w:val="0"/>
          <w:sz w:val="24"/>
          <w:szCs w:val="24"/>
        </w:rPr>
        <w:t>и/или в срок, определенный в п.</w:t>
      </w:r>
      <w:r w:rsidR="001716DB" w:rsidRPr="004A1A68">
        <w:rPr>
          <w:bCs w:val="0"/>
          <w:sz w:val="24"/>
          <w:szCs w:val="24"/>
        </w:rPr>
        <w:t xml:space="preserve"> </w:t>
      </w:r>
      <w:r w:rsidR="000D2D6A">
        <w:fldChar w:fldCharType="begin"/>
      </w:r>
      <w:r w:rsidR="000D2D6A">
        <w:instrText xml:space="preserve"> REF _Ref294695403 \n \h  \* MERGEFORMAT </w:instrText>
      </w:r>
      <w:r w:rsidR="000D2D6A">
        <w:fldChar w:fldCharType="separate"/>
      </w:r>
      <w:r w:rsidR="006305A1" w:rsidRPr="006305A1">
        <w:rPr>
          <w:bCs w:val="0"/>
          <w:sz w:val="24"/>
          <w:szCs w:val="24"/>
        </w:rPr>
        <w:t>3.12.3</w:t>
      </w:r>
      <w:r w:rsidR="000D2D6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6B2E6B">
        <w:fldChar w:fldCharType="begin"/>
      </w:r>
      <w:r w:rsidR="00991C07">
        <w:rPr>
          <w:bCs w:val="0"/>
          <w:sz w:val="24"/>
          <w:szCs w:val="24"/>
        </w:rPr>
        <w:instrText xml:space="preserve"> REF _Ref472412248 \r \h </w:instrText>
      </w:r>
      <w:r w:rsidR="006B2E6B">
        <w:fldChar w:fldCharType="separate"/>
      </w:r>
      <w:r w:rsidR="006305A1">
        <w:rPr>
          <w:bCs w:val="0"/>
          <w:sz w:val="24"/>
          <w:szCs w:val="24"/>
        </w:rPr>
        <w:t>3.13</w:t>
      </w:r>
      <w:r w:rsidR="006B2E6B">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подтверждающих его полномочия на поставку продукции от производител</w:t>
      </w:r>
      <w:proofErr w:type="gramStart"/>
      <w:r w:rsidRPr="000D2D6A">
        <w:rPr>
          <w:sz w:val="24"/>
          <w:szCs w:val="24"/>
        </w:rPr>
        <w:t>я(</w:t>
      </w:r>
      <w:proofErr w:type="gramEnd"/>
      <w:r w:rsidRPr="000D2D6A">
        <w:rPr>
          <w:sz w:val="24"/>
          <w:szCs w:val="24"/>
        </w:rPr>
        <w:t xml:space="preserve">ей) данной продукции (п. </w:t>
      </w:r>
      <w:r w:rsidR="000D2D6A" w:rsidRPr="000D2D6A">
        <w:fldChar w:fldCharType="begin"/>
      </w:r>
      <w:r w:rsidR="000D2D6A" w:rsidRPr="000D2D6A">
        <w:instrText xml:space="preserve"> REF _Ref466909528 \r \h  \* MERGEFORMAT </w:instrText>
      </w:r>
      <w:r w:rsidR="000D2D6A" w:rsidRPr="000D2D6A">
        <w:fldChar w:fldCharType="separate"/>
      </w:r>
      <w:r w:rsidR="006305A1" w:rsidRPr="000D2D6A">
        <w:rPr>
          <w:sz w:val="24"/>
          <w:szCs w:val="24"/>
        </w:rPr>
        <w:t>3.3.8.9</w:t>
      </w:r>
      <w:r w:rsidR="000D2D6A" w:rsidRPr="000D2D6A">
        <w:fldChar w:fldCharType="end"/>
      </w:r>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D2D6A">
        <w:fldChar w:fldCharType="begin"/>
      </w:r>
      <w:r w:rsidR="000D2D6A">
        <w:instrText xml:space="preserve"> REF _Ref305979053 \r \h  \* MERGEFORMAT </w:instrText>
      </w:r>
      <w:r w:rsidR="000D2D6A">
        <w:fldChar w:fldCharType="separate"/>
      </w:r>
      <w:r w:rsidR="006305A1" w:rsidRPr="006305A1">
        <w:rPr>
          <w:sz w:val="24"/>
          <w:szCs w:val="24"/>
        </w:rPr>
        <w:t>3.12.5</w:t>
      </w:r>
      <w:r w:rsidR="000D2D6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w:t>
      </w:r>
      <w:r w:rsidRPr="001018D6">
        <w:rPr>
          <w:sz w:val="24"/>
          <w:szCs w:val="24"/>
        </w:rPr>
        <w:lastRenderedPageBreak/>
        <w:t xml:space="preserve">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D2D6A">
        <w:fldChar w:fldCharType="begin"/>
      </w:r>
      <w:r w:rsidR="000D2D6A">
        <w:instrText xml:space="preserve"> REF _Ref468973820 \r \h  \* MERGEFORMAT </w:instrText>
      </w:r>
      <w:r w:rsidR="000D2D6A">
        <w:fldChar w:fldCharType="separate"/>
      </w:r>
      <w:r w:rsidR="006305A1" w:rsidRPr="006305A1">
        <w:rPr>
          <w:sz w:val="24"/>
          <w:szCs w:val="24"/>
        </w:rPr>
        <w:t>3.3.14.4.4</w:t>
      </w:r>
      <w:r w:rsidR="000D2D6A">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 xml:space="preserve">) с учетом требований, изложенных в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0D2D6A">
        <w:fldChar w:fldCharType="begin"/>
      </w:r>
      <w:r w:rsidR="000D2D6A">
        <w:instrText xml:space="preserve"> REF _Ref468462141 \r \h  \* MERGEFORMAT </w:instrText>
      </w:r>
      <w:r w:rsidR="000D2D6A">
        <w:fldChar w:fldCharType="separate"/>
      </w:r>
      <w:r w:rsidR="006305A1" w:rsidRPr="006305A1">
        <w:rPr>
          <w:sz w:val="24"/>
          <w:szCs w:val="24"/>
        </w:rPr>
        <w:t>3.12</w:t>
      </w:r>
      <w:r w:rsidR="000D2D6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D2D6A">
        <w:fldChar w:fldCharType="begin"/>
      </w:r>
      <w:r w:rsidR="000D2D6A">
        <w:instrText xml:space="preserve"> REF _Ref468462243 \r \h  \* MERGEFORMAT </w:instrText>
      </w:r>
      <w:r w:rsidR="000D2D6A">
        <w:fldChar w:fldCharType="separate"/>
      </w:r>
      <w:r w:rsidR="006305A1" w:rsidRPr="006305A1">
        <w:rPr>
          <w:sz w:val="24"/>
          <w:szCs w:val="24"/>
        </w:rPr>
        <w:t>3.12.6</w:t>
      </w:r>
      <w:r w:rsidR="000D2D6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D2D6A">
        <w:fldChar w:fldCharType="begin"/>
      </w:r>
      <w:r w:rsidR="000D2D6A">
        <w:instrText xml:space="preserve"> REF _Ref191386085 \r \h  \* MERGEFORMAT </w:instrText>
      </w:r>
      <w:r w:rsidR="000D2D6A">
        <w:fldChar w:fldCharType="separate"/>
      </w:r>
      <w:r w:rsidR="006305A1" w:rsidRPr="006305A1">
        <w:rPr>
          <w:iCs/>
          <w:sz w:val="24"/>
          <w:szCs w:val="24"/>
        </w:rPr>
        <w:t>1.1.1</w:t>
      </w:r>
      <w:r w:rsidR="000D2D6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lastRenderedPageBreak/>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382A07">
        <w:rPr>
          <w:b w:val="0"/>
          <w:szCs w:val="24"/>
        </w:rPr>
        <w:t>)</w:t>
      </w:r>
      <w:r w:rsidRPr="00382A07">
        <w:rPr>
          <w:b w:val="0"/>
          <w:szCs w:val="24"/>
        </w:rPr>
        <w:t xml:space="preserve"> </w:t>
      </w:r>
      <w:r w:rsidR="00A154B7" w:rsidRPr="00382A07">
        <w:rPr>
          <w:b w:val="0"/>
          <w:szCs w:val="24"/>
        </w:rPr>
        <w:t xml:space="preserve">по </w:t>
      </w:r>
      <w:r w:rsidR="00A154B7" w:rsidRPr="002330EA">
        <w:rPr>
          <w:b w:val="0"/>
          <w:szCs w:val="24"/>
        </w:rPr>
        <w:t xml:space="preserve">Лоту №1 (подраздел </w:t>
      </w:r>
      <w:r w:rsidR="000D2D6A" w:rsidRPr="002330EA">
        <w:fldChar w:fldCharType="begin"/>
      </w:r>
      <w:r w:rsidR="000D2D6A" w:rsidRPr="002330EA">
        <w:instrText xml:space="preserve"> REF _Ref440275279 \r \h  \* MERGEFORMAT </w:instrText>
      </w:r>
      <w:r w:rsidR="000D2D6A" w:rsidRPr="002330EA">
        <w:fldChar w:fldCharType="separate"/>
      </w:r>
      <w:r w:rsidR="006305A1" w:rsidRPr="002330EA">
        <w:rPr>
          <w:b w:val="0"/>
          <w:szCs w:val="24"/>
        </w:rPr>
        <w:t>1.1.4</w:t>
      </w:r>
      <w:r w:rsidR="000D2D6A" w:rsidRPr="002330EA">
        <w:fldChar w:fldCharType="end"/>
      </w:r>
      <w:r w:rsidR="00A154B7" w:rsidRPr="002330EA">
        <w:rPr>
          <w:b w:val="0"/>
          <w:szCs w:val="24"/>
        </w:rPr>
        <w:t>)</w:t>
      </w:r>
      <w:r w:rsidRPr="002330EA">
        <w:rPr>
          <w:b w:val="0"/>
          <w:szCs w:val="24"/>
        </w:rPr>
        <w:t xml:space="preserve"> изложен</w:t>
      </w:r>
      <w:r w:rsidR="00F463E8" w:rsidRPr="002330EA">
        <w:rPr>
          <w:b w:val="0"/>
          <w:szCs w:val="24"/>
        </w:rPr>
        <w:t>о(</w:t>
      </w:r>
      <w:r w:rsidRPr="002330EA">
        <w:rPr>
          <w:b w:val="0"/>
          <w:szCs w:val="24"/>
        </w:rPr>
        <w:t>ы</w:t>
      </w:r>
      <w:r w:rsidR="00F463E8" w:rsidRPr="002330EA">
        <w:rPr>
          <w:b w:val="0"/>
          <w:szCs w:val="24"/>
        </w:rPr>
        <w:t>)</w:t>
      </w:r>
      <w:r w:rsidRPr="002330EA">
        <w:rPr>
          <w:b w:val="0"/>
          <w:szCs w:val="24"/>
        </w:rPr>
        <w:t xml:space="preserve"> в Приложении №1, которое является неотъемлемым приложением</w:t>
      </w:r>
      <w:r w:rsidRPr="00382A07">
        <w:rPr>
          <w:b w:val="0"/>
          <w:szCs w:val="24"/>
        </w:rPr>
        <w:t xml:space="preserve"> к настоящей документации и предоставляется </w:t>
      </w:r>
      <w:r w:rsidR="0021751A" w:rsidRPr="00382A07">
        <w:rPr>
          <w:b w:val="0"/>
          <w:szCs w:val="24"/>
        </w:rPr>
        <w:t>Участник</w:t>
      </w:r>
      <w:r w:rsidRPr="00382A07">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4C2DF2">
        <w:rPr>
          <w:b w:val="0"/>
          <w:szCs w:val="24"/>
        </w:rPr>
        <w:t>Производителем</w:t>
      </w:r>
      <w:r w:rsidR="004C2DF2"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D2D6A">
        <w:fldChar w:fldCharType="begin"/>
      </w:r>
      <w:r w:rsidR="000D2D6A">
        <w:instrText xml:space="preserve"> REF _Ref306008743 \r \h  \* MERGEFORMAT </w:instrText>
      </w:r>
      <w:r w:rsidR="000D2D6A">
        <w:fldChar w:fldCharType="separate"/>
      </w:r>
      <w:r w:rsidR="006305A1" w:rsidRPr="006305A1">
        <w:rPr>
          <w:sz w:val="24"/>
          <w:szCs w:val="24"/>
        </w:rPr>
        <w:t>3.3.4</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и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3"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4"/>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0D2D6A">
        <w:fldChar w:fldCharType="begin"/>
      </w:r>
      <w:r w:rsidR="000D2D6A">
        <w:instrText xml:space="preserve"> REF _Ref450646963 \r \h  \* MERGEFORMAT </w:instrText>
      </w:r>
      <w:r w:rsidR="000D2D6A">
        <w:fldChar w:fldCharType="separate"/>
      </w:r>
      <w:r w:rsidR="006305A1" w:rsidRPr="006305A1">
        <w:rPr>
          <w:sz w:val="24"/>
          <w:szCs w:val="24"/>
        </w:rPr>
        <w:t>4.2</w:t>
      </w:r>
      <w:r w:rsidR="000D2D6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D2D6A">
        <w:fldChar w:fldCharType="begin"/>
      </w:r>
      <w:r w:rsidR="000D2D6A">
        <w:instrText xml:space="preserve"> REF _Ref86826666 \r \h  \* MERGEFORMAT </w:instrText>
      </w:r>
      <w:r w:rsidR="000D2D6A">
        <w:fldChar w:fldCharType="separate"/>
      </w:r>
      <w:r w:rsidR="006305A1" w:rsidRPr="006305A1">
        <w:rPr>
          <w:sz w:val="24"/>
          <w:szCs w:val="24"/>
        </w:rPr>
        <w:t>5.3</w:t>
      </w:r>
      <w:r w:rsidR="000D2D6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0D2D6A">
        <w:fldChar w:fldCharType="begin"/>
      </w:r>
      <w:r w:rsidR="000D2D6A">
        <w:instrText xml:space="preserve"> REF _Ref440292752 \r \h  \* MERGEFORMAT </w:instrText>
      </w:r>
      <w:r w:rsidR="000D2D6A">
        <w:fldChar w:fldCharType="separate"/>
      </w:r>
      <w:r w:rsidR="006305A1">
        <w:t>2</w:t>
      </w:r>
      <w:r w:rsidR="000D2D6A">
        <w:fldChar w:fldCharType="end"/>
      </w:r>
      <w:r w:rsidRPr="001018D6">
        <w:rPr>
          <w:sz w:val="24"/>
          <w:szCs w:val="24"/>
        </w:rPr>
        <w:t xml:space="preserve"> и </w:t>
      </w:r>
      <w:r w:rsidR="000D2D6A">
        <w:fldChar w:fldCharType="begin"/>
      </w:r>
      <w:r w:rsidR="000D2D6A">
        <w:instrText xml:space="preserve"> REF _Ref440292779 \r \h  \* MERGEFORMAT </w:instrText>
      </w:r>
      <w:r w:rsidR="000D2D6A">
        <w:fldChar w:fldCharType="separate"/>
      </w:r>
      <w:r w:rsidR="006305A1">
        <w:t>4</w:t>
      </w:r>
      <w:r w:rsidR="000D2D6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D2D6A">
        <w:fldChar w:fldCharType="begin"/>
      </w:r>
      <w:r w:rsidR="000D2D6A">
        <w:instrText xml:space="preserve"> REF _Ref440292555 \r \h  \* MERGEFORMAT </w:instrText>
      </w:r>
      <w:r w:rsidR="000D2D6A">
        <w:fldChar w:fldCharType="separate"/>
      </w:r>
      <w:r w:rsidR="006305A1">
        <w:t>4</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fldChar w:fldCharType="begin"/>
      </w:r>
      <w:r w:rsidR="000D2D6A">
        <w:instrText xml:space="preserve"> REF _Ref440292618 \r \h  \* MERGEFORMAT </w:instrText>
      </w:r>
      <w:r w:rsidR="000D2D6A">
        <w:fldChar w:fldCharType="separate"/>
      </w:r>
      <w:r w:rsidR="006305A1" w:rsidRPr="006305A1">
        <w:rPr>
          <w:sz w:val="24"/>
          <w:szCs w:val="24"/>
        </w:rPr>
        <w:t>4.4.1</w:t>
      </w:r>
      <w:r w:rsidR="000D2D6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_Ref440273986 \r \h  \* MERGEFORMAT </w:instrText>
      </w:r>
      <w:r w:rsidR="000D2D6A">
        <w:fldChar w:fldCharType="separate"/>
      </w:r>
      <w:r w:rsidR="006305A1" w:rsidRPr="006305A1">
        <w:rPr>
          <w:sz w:val="24"/>
          <w:szCs w:val="24"/>
        </w:rPr>
        <w:t>5.2</w:t>
      </w:r>
      <w:r w:rsidR="000D2D6A">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D2D6A">
        <w:fldChar w:fldCharType="begin"/>
      </w:r>
      <w:r w:rsidR="000D2D6A">
        <w:instrText xml:space="preserve"> REF _Ref440274025 \r \h  \* MERGEFORMAT </w:instrText>
      </w:r>
      <w:r w:rsidR="000D2D6A">
        <w:fldChar w:fldCharType="separate"/>
      </w:r>
      <w:r w:rsidR="006305A1">
        <w:t>2</w:t>
      </w:r>
      <w:r w:rsidR="000D2D6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D2D6A">
        <w:fldChar w:fldCharType="begin"/>
      </w:r>
      <w:r w:rsidR="000D2D6A">
        <w:instrText xml:space="preserve"> REF _Ref294695546 \r \h  \* MERGEFORMAT </w:instrText>
      </w:r>
      <w:r w:rsidR="000D2D6A">
        <w:fldChar w:fldCharType="separate"/>
      </w:r>
      <w:r w:rsidR="006305A1" w:rsidRPr="006305A1">
        <w:rPr>
          <w:sz w:val="24"/>
          <w:szCs w:val="24"/>
        </w:rPr>
        <w:t xml:space="preserve"> 1.2.6 </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2330EA">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2330EA">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2330EA">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2330EA">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2330EA">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2330EA">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2330EA">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382A07">
                <w:t>О закупках товаров</w:t>
              </w:r>
            </w:hyperlink>
            <w:r w:rsidRPr="00382A07">
              <w:t>, работ, услуг отдельными видами юридических лиц" и "</w:t>
            </w:r>
            <w:hyperlink r:id="rId50"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fldChar w:fldCharType="begin"/>
      </w:r>
      <w:r w:rsidR="000D2D6A">
        <w:instrText xml:space="preserve"> REF _Ref440274159 \r \h  \* MERGEFORMAT </w:instrText>
      </w:r>
      <w:r w:rsidR="000D2D6A">
        <w:fldChar w:fldCharType="separate"/>
      </w:r>
      <w:r w:rsidR="006305A1">
        <w:t>4</w:t>
      </w:r>
      <w:r w:rsidR="000D2D6A">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w:t>
      </w:r>
      <w:proofErr w:type="gramStart"/>
      <w:r w:rsidR="009832F9" w:rsidRPr="009832F9">
        <w:rPr>
          <w:i/>
          <w:iCs/>
          <w:sz w:val="24"/>
          <w:szCs w:val="24"/>
        </w:rPr>
        <w:t>я(</w:t>
      </w:r>
      <w:proofErr w:type="gramEnd"/>
      <w:r w:rsidR="009832F9" w:rsidRPr="009832F9">
        <w:rPr>
          <w:i/>
          <w:iCs/>
          <w:sz w:val="24"/>
          <w:szCs w:val="24"/>
        </w:rPr>
        <w:t>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w:t>
      </w:r>
      <w:proofErr w:type="gramStart"/>
      <w:r w:rsidR="009832F9" w:rsidRPr="000D2D6A">
        <w:rPr>
          <w:i/>
          <w:iCs/>
          <w:sz w:val="24"/>
          <w:szCs w:val="24"/>
        </w:rPr>
        <w:t>я(</w:t>
      </w:r>
      <w:proofErr w:type="gramEnd"/>
      <w:r w:rsidR="009832F9" w:rsidRPr="000D2D6A">
        <w:rPr>
          <w:i/>
          <w:iCs/>
          <w:sz w:val="24"/>
          <w:szCs w:val="24"/>
        </w:rPr>
        <w:t xml:space="preserve">ей) продукции по договору; </w:t>
      </w:r>
      <w:proofErr w:type="gramStart"/>
      <w:r w:rsidR="009832F9" w:rsidRPr="000D2D6A">
        <w:rPr>
          <w:i/>
          <w:iCs/>
          <w:sz w:val="24"/>
          <w:szCs w:val="24"/>
        </w:rPr>
        <w:t>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1"/>
          <w:headerReference w:type="default" r:id="rId52"/>
          <w:footerReference w:type="even" r:id="rId53"/>
          <w:headerReference w:type="first" r:id="rId54"/>
          <w:footerReference w:type="first" r:id="rId55"/>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D2D6A">
        <w:fldChar w:fldCharType="begin"/>
      </w:r>
      <w:r w:rsidR="000D2D6A">
        <w:instrText xml:space="preserve"> REF _Ref191386461 \r \h  \* MERGEFORMAT </w:instrText>
      </w:r>
      <w:r w:rsidR="000D2D6A">
        <w:fldChar w:fldCharType="separate"/>
      </w:r>
      <w:r w:rsidR="006305A1" w:rsidRPr="006305A1">
        <w:rPr>
          <w:sz w:val="24"/>
          <w:szCs w:val="24"/>
        </w:rPr>
        <w:t>3.3.10</w:t>
      </w:r>
      <w:r w:rsidR="000D2D6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_Ref440274337 \r \h  \* MERGEFORMAT </w:instrText>
      </w:r>
      <w:r w:rsidR="000D2D6A">
        <w:fldChar w:fldCharType="separate"/>
      </w:r>
      <w:r w:rsidR="006305A1" w:rsidRPr="006305A1">
        <w:rPr>
          <w:sz w:val="24"/>
          <w:szCs w:val="24"/>
        </w:rPr>
        <w:t>5.2</w:t>
      </w:r>
      <w:r w:rsidR="000D2D6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D2D6A">
        <w:fldChar w:fldCharType="begin"/>
      </w:r>
      <w:r w:rsidR="000D2D6A">
        <w:instrText xml:space="preserve"> REF _Ref440274366 \r \h  \* MERGEFORMAT </w:instrText>
      </w:r>
      <w:r w:rsidR="000D2D6A">
        <w:fldChar w:fldCharType="separate"/>
      </w:r>
      <w:r w:rsidR="006305A1" w:rsidRPr="006305A1">
        <w:rPr>
          <w:sz w:val="24"/>
          <w:szCs w:val="24"/>
        </w:rPr>
        <w:t>5.4</w:t>
      </w:r>
      <w:r w:rsidR="000D2D6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485" w:rsidRDefault="007D5485">
      <w:pPr>
        <w:spacing w:line="240" w:lineRule="auto"/>
      </w:pPr>
      <w:r>
        <w:separator/>
      </w:r>
    </w:p>
  </w:endnote>
  <w:endnote w:type="continuationSeparator" w:id="0">
    <w:p w:rsidR="007D5485" w:rsidRDefault="007D5485">
      <w:pPr>
        <w:spacing w:line="240" w:lineRule="auto"/>
      </w:pPr>
      <w:r>
        <w:continuationSeparator/>
      </w:r>
    </w:p>
  </w:endnote>
  <w:endnote w:id="1">
    <w:p w:rsidR="002330EA" w:rsidRDefault="002330EA"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330EA" w:rsidRDefault="002330E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Pr="00FA0376" w:rsidRDefault="002330E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40712">
      <w:rPr>
        <w:noProof/>
        <w:sz w:val="16"/>
        <w:szCs w:val="16"/>
        <w:lang w:eastAsia="ru-RU"/>
      </w:rPr>
      <w:t>17</w:t>
    </w:r>
    <w:r w:rsidRPr="00FA0376">
      <w:rPr>
        <w:sz w:val="16"/>
        <w:szCs w:val="16"/>
        <w:lang w:eastAsia="ru-RU"/>
      </w:rPr>
      <w:fldChar w:fldCharType="end"/>
    </w:r>
  </w:p>
  <w:p w:rsidR="002330EA" w:rsidRPr="00EE0539" w:rsidRDefault="002330EA"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2330EA">
      <w:rPr>
        <w:sz w:val="18"/>
        <w:szCs w:val="18"/>
      </w:rPr>
      <w:t xml:space="preserve">заключения </w:t>
    </w:r>
    <w:r w:rsidRPr="002330EA">
      <w:rPr>
        <w:snapToGrid w:val="0"/>
        <w:sz w:val="18"/>
        <w:szCs w:val="18"/>
      </w:rPr>
      <w:t xml:space="preserve">Договора на </w:t>
    </w:r>
    <w:r w:rsidRPr="002330EA">
      <w:rPr>
        <w:sz w:val="18"/>
        <w:szCs w:val="18"/>
      </w:rPr>
      <w:t>поставку средств вычислительной техники</w:t>
    </w:r>
    <w:r w:rsidRPr="002330EA">
      <w:rPr>
        <w:snapToGrid w:val="0"/>
        <w:sz w:val="18"/>
        <w:szCs w:val="18"/>
      </w:rPr>
      <w:t xml:space="preserve"> для нужд ПАО «МРСК Центра» (филиала </w:t>
    </w:r>
    <w:r w:rsidRPr="002330EA">
      <w:rPr>
        <w:sz w:val="18"/>
        <w:szCs w:val="18"/>
      </w:rPr>
      <w:t>«Костромаэнерго»</w:t>
    </w:r>
    <w:r w:rsidRPr="002330EA">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485" w:rsidRDefault="007D5485">
      <w:pPr>
        <w:spacing w:line="240" w:lineRule="auto"/>
      </w:pPr>
      <w:r>
        <w:separator/>
      </w:r>
    </w:p>
  </w:footnote>
  <w:footnote w:type="continuationSeparator" w:id="0">
    <w:p w:rsidR="007D5485" w:rsidRDefault="007D5485">
      <w:pPr>
        <w:spacing w:line="240" w:lineRule="auto"/>
      </w:pPr>
      <w:r>
        <w:continuationSeparator/>
      </w:r>
    </w:p>
  </w:footnote>
  <w:footnote w:id="1">
    <w:p w:rsidR="002330EA" w:rsidRPr="00B36685" w:rsidRDefault="002330EA"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330EA" w:rsidRDefault="002330EA"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2330EA" w:rsidRDefault="002330EA" w:rsidP="00642D28">
      <w:pPr>
        <w:pStyle w:val="1ff4"/>
        <w:rPr>
          <w:rFonts w:ascii="Times New Roman" w:eastAsia="Times New Roman" w:hAnsi="Times New Roman" w:cs="Times New Roman"/>
          <w:lang w:eastAsia="ru-RU"/>
        </w:rPr>
      </w:pPr>
    </w:p>
  </w:footnote>
  <w:footnote w:id="3">
    <w:p w:rsidR="002330EA" w:rsidRDefault="002330EA"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Pr="00930031" w:rsidRDefault="002330E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0EA" w:rsidRDefault="002330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0"/>
    <w:rsid w:val="00223246"/>
    <w:rsid w:val="0022360B"/>
    <w:rsid w:val="0023118A"/>
    <w:rsid w:val="00232E7C"/>
    <w:rsid w:val="00232FD8"/>
    <w:rsid w:val="002330EA"/>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2DF2"/>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5485"/>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0712"/>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162E"/>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8D3AF-0A92-417C-9347-8653CDC53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85</Pages>
  <Words>27847</Words>
  <Characters>158734</Characters>
  <Application>Microsoft Office Word</Application>
  <DocSecurity>0</DocSecurity>
  <Lines>1322</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186209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45</cp:revision>
  <cp:lastPrinted>2015-12-29T14:27:00Z</cp:lastPrinted>
  <dcterms:created xsi:type="dcterms:W3CDTF">2016-12-02T12:44:00Z</dcterms:created>
  <dcterms:modified xsi:type="dcterms:W3CDTF">2017-11-03T12:12:00Z</dcterms:modified>
</cp:coreProperties>
</file>